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880DD" w14:textId="42F5F2D6" w:rsidR="00ED3354" w:rsidRDefault="00811802">
      <w:pPr>
        <w:pStyle w:val="FicheTitre"/>
        <w:rPr>
          <w:rFonts w:cs="Arial Narrow"/>
          <w:b w:val="0"/>
          <w:bCs/>
          <w:spacing w:val="50"/>
          <w:szCs w:val="17"/>
        </w:rPr>
        <w:sectPr w:rsidR="00ED3354">
          <w:footerReference w:type="default" r:id="rId8"/>
          <w:pgSz w:w="11906" w:h="16838"/>
          <w:pgMar w:top="1417" w:right="1417" w:bottom="1417" w:left="1417" w:header="720" w:footer="680" w:gutter="0"/>
          <w:cols w:space="720"/>
          <w:docGrid w:linePitch="360"/>
        </w:sectPr>
      </w:pPr>
      <w:r>
        <mc:AlternateContent>
          <mc:Choice Requires="wps">
            <w:drawing>
              <wp:anchor distT="0" distB="0" distL="114300" distR="114300" simplePos="0" relativeHeight="251658240" behindDoc="0" locked="0" layoutInCell="1" allowOverlap="1" wp14:anchorId="46F023E1" wp14:editId="6F889B76">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C2E7E2" w14:textId="77777777" w:rsidR="00ED3354" w:rsidRDefault="00ED335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F023E1"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1FC2E7E2" w14:textId="77777777" w:rsidR="00ED3354" w:rsidRDefault="00ED3354">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r>
        <w:drawing>
          <wp:anchor distT="0" distB="0" distL="114300" distR="114300" simplePos="0" relativeHeight="251657216" behindDoc="0" locked="0" layoutInCell="1" allowOverlap="1" wp14:anchorId="059D5385" wp14:editId="71993033">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ED3354" w14:paraId="35B85E1C" w14:textId="77777777">
        <w:tc>
          <w:tcPr>
            <w:tcW w:w="9039" w:type="dxa"/>
            <w:shd w:val="clear" w:color="auto" w:fill="465F9D"/>
          </w:tcPr>
          <w:p w14:paraId="7134980A" w14:textId="77777777" w:rsidR="00ED3354" w:rsidRDefault="00ED3354">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09B9BE48" w14:textId="77777777" w:rsidR="00ED3354" w:rsidRDefault="00ED3354">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35C5935E" w14:textId="77777777" w:rsidR="00ED3354" w:rsidRDefault="00ED3354">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77B3545D" w14:textId="77777777" w:rsidR="00ED3354" w:rsidRDefault="00ED3354">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7CFF286B" w14:textId="77777777" w:rsidR="00ED3354" w:rsidRDefault="00ED3354">
      <w:pPr>
        <w:jc w:val="both"/>
        <w:rPr>
          <w:rFonts w:ascii="Arial" w:hAnsi="Arial" w:cs="Arial"/>
        </w:rPr>
      </w:pPr>
    </w:p>
    <w:p w14:paraId="63BE7F50" w14:textId="77777777" w:rsidR="00ED3354" w:rsidRDefault="00ED3354">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1E271660" w14:textId="77777777" w:rsidR="00ED3354" w:rsidRDefault="00ED3354">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5C923372" w14:textId="77777777" w:rsidR="00ED3354" w:rsidRDefault="00ED3354">
      <w:pPr>
        <w:rPr>
          <w:rFonts w:ascii="Marianne" w:hAnsi="Marianne"/>
        </w:rPr>
      </w:pPr>
    </w:p>
    <w:p w14:paraId="6FCC7CB2" w14:textId="77777777" w:rsidR="00ED3354" w:rsidRDefault="00ED3354">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12D8A22B" w14:textId="77777777" w:rsidR="00ED3354" w:rsidRDefault="00ED3354">
      <w:pPr>
        <w:rPr>
          <w:rFonts w:ascii="Marianne" w:hAnsi="Marianne"/>
        </w:rPr>
      </w:pPr>
    </w:p>
    <w:p w14:paraId="1BD1F582" w14:textId="77777777" w:rsidR="00ED3354" w:rsidRDefault="00ED3354">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0C4444E" w14:textId="77777777" w:rsidR="00ED3354" w:rsidRDefault="00ED3354">
      <w:pPr>
        <w:jc w:val="both"/>
        <w:rPr>
          <w:rFonts w:ascii="Marianne" w:hAnsi="Marianne" w:cs="Arial"/>
          <w:i/>
          <w:iCs/>
        </w:rPr>
      </w:pPr>
    </w:p>
    <w:p w14:paraId="647D5A7F" w14:textId="77777777" w:rsidR="00ED3354" w:rsidRDefault="00ED3354">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805A523" w14:textId="77777777" w:rsidR="00ED3354" w:rsidRDefault="00ED3354">
      <w:pPr>
        <w:jc w:val="both"/>
        <w:rPr>
          <w:rFonts w:ascii="Marianne" w:hAnsi="Marianne" w:cs="Arial"/>
          <w:i/>
          <w:sz w:val="18"/>
          <w:szCs w:val="18"/>
        </w:rPr>
      </w:pPr>
    </w:p>
    <w:p w14:paraId="4B9CF1E0" w14:textId="77777777" w:rsidR="00ED3354" w:rsidRDefault="00ED3354">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ED3354" w14:paraId="6C362DEA" w14:textId="77777777">
        <w:tc>
          <w:tcPr>
            <w:tcW w:w="9710" w:type="dxa"/>
            <w:shd w:val="clear" w:color="auto" w:fill="465F9D"/>
          </w:tcPr>
          <w:p w14:paraId="5EF80720" w14:textId="77777777" w:rsidR="00ED3354" w:rsidRDefault="00ED3354">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758C5B4C" w14:textId="77777777" w:rsidR="00ED3354" w:rsidRDefault="00ED3354">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24976507" w14:textId="77777777" w:rsidR="00ED3354" w:rsidRDefault="00ED3354">
      <w:pPr>
        <w:rPr>
          <w:rFonts w:ascii="Marianne" w:hAnsi="Marianne" w:cs="Arial"/>
          <w:b/>
          <w:bCs/>
        </w:rPr>
      </w:pPr>
    </w:p>
    <w:p w14:paraId="5718062D" w14:textId="77777777" w:rsidR="009005B9" w:rsidRDefault="009005B9">
      <w:pPr>
        <w:rPr>
          <w:rFonts w:ascii="Marianne" w:hAnsi="Marianne" w:cs="Arial"/>
          <w:b/>
          <w:bCs/>
        </w:rPr>
      </w:pPr>
    </w:p>
    <w:p w14:paraId="21A80C5D" w14:textId="77777777" w:rsidR="00535A1F" w:rsidRPr="00535A1F" w:rsidRDefault="00535A1F" w:rsidP="00535A1F">
      <w:pPr>
        <w:jc w:val="center"/>
        <w:rPr>
          <w:rFonts w:ascii="Marianne" w:hAnsi="Marianne" w:cs="Arial"/>
          <w:b/>
          <w:bCs/>
        </w:rPr>
      </w:pPr>
      <w:r w:rsidRPr="00535A1F">
        <w:rPr>
          <w:rFonts w:ascii="Marianne" w:hAnsi="Marianne" w:cs="Arial"/>
          <w:b/>
          <w:bCs/>
        </w:rPr>
        <w:t>UNIVERSITE DE RENNES</w:t>
      </w:r>
    </w:p>
    <w:p w14:paraId="46EF125E" w14:textId="0D6E0A4C" w:rsidR="00535A1F" w:rsidRPr="00535A1F" w:rsidRDefault="00535A1F" w:rsidP="00535A1F">
      <w:pPr>
        <w:jc w:val="center"/>
        <w:rPr>
          <w:rFonts w:ascii="Marianne" w:hAnsi="Marianne" w:cs="Arial"/>
          <w:b/>
          <w:bCs/>
        </w:rPr>
      </w:pPr>
      <w:r w:rsidRPr="00535A1F">
        <w:rPr>
          <w:rFonts w:ascii="Marianne" w:hAnsi="Marianne" w:cs="Arial"/>
          <w:b/>
          <w:bCs/>
        </w:rPr>
        <w:t>Campus de Beaulieu</w:t>
      </w:r>
    </w:p>
    <w:p w14:paraId="5CA07E08" w14:textId="518DBC02" w:rsidR="00535A1F" w:rsidRPr="00535A1F" w:rsidRDefault="00535A1F" w:rsidP="00535A1F">
      <w:pPr>
        <w:jc w:val="center"/>
        <w:rPr>
          <w:rFonts w:ascii="Marianne" w:hAnsi="Marianne" w:cs="Arial"/>
          <w:b/>
          <w:bCs/>
        </w:rPr>
      </w:pPr>
      <w:r w:rsidRPr="00535A1F">
        <w:rPr>
          <w:rFonts w:ascii="Marianne" w:hAnsi="Marianne" w:cs="Arial"/>
          <w:b/>
          <w:bCs/>
        </w:rPr>
        <w:t>263 Avenue du Général Leclerc</w:t>
      </w:r>
    </w:p>
    <w:p w14:paraId="140FE99A" w14:textId="45726D9F" w:rsidR="00535A1F" w:rsidRPr="00535A1F" w:rsidRDefault="00535A1F" w:rsidP="00535A1F">
      <w:pPr>
        <w:jc w:val="center"/>
        <w:rPr>
          <w:rFonts w:ascii="Marianne" w:hAnsi="Marianne" w:cs="Arial"/>
          <w:b/>
          <w:bCs/>
        </w:rPr>
      </w:pPr>
      <w:r w:rsidRPr="00535A1F">
        <w:rPr>
          <w:rFonts w:ascii="Marianne" w:hAnsi="Marianne" w:cs="Arial"/>
          <w:b/>
          <w:bCs/>
        </w:rPr>
        <w:t>CS 74205</w:t>
      </w:r>
    </w:p>
    <w:p w14:paraId="4181739D" w14:textId="77777777" w:rsidR="00535A1F" w:rsidRPr="00535A1F" w:rsidRDefault="00535A1F" w:rsidP="00535A1F">
      <w:pPr>
        <w:jc w:val="center"/>
        <w:rPr>
          <w:rFonts w:ascii="Marianne" w:hAnsi="Marianne" w:cs="Arial"/>
          <w:b/>
          <w:bCs/>
        </w:rPr>
      </w:pPr>
      <w:r w:rsidRPr="00535A1F">
        <w:rPr>
          <w:rFonts w:ascii="Marianne" w:hAnsi="Marianne" w:cs="Arial"/>
          <w:b/>
          <w:bCs/>
        </w:rPr>
        <w:t>35042 RENNES CEDEX</w:t>
      </w:r>
    </w:p>
    <w:p w14:paraId="1E3D307E" w14:textId="77777777" w:rsidR="00535A1F" w:rsidRPr="00535A1F" w:rsidRDefault="00535A1F" w:rsidP="00535A1F">
      <w:pPr>
        <w:jc w:val="center"/>
        <w:rPr>
          <w:rFonts w:ascii="Marianne" w:hAnsi="Marianne" w:cs="Arial"/>
          <w:b/>
          <w:bCs/>
        </w:rPr>
      </w:pPr>
    </w:p>
    <w:p w14:paraId="4C62C027" w14:textId="2C7A1F2D" w:rsidR="009005B9" w:rsidRDefault="00535A1F" w:rsidP="00535A1F">
      <w:pPr>
        <w:jc w:val="center"/>
        <w:rPr>
          <w:rFonts w:ascii="Marianne" w:hAnsi="Marianne" w:cs="Arial"/>
          <w:b/>
          <w:bCs/>
        </w:rPr>
      </w:pPr>
      <w:r w:rsidRPr="00535A1F">
        <w:rPr>
          <w:rFonts w:ascii="Marianne" w:hAnsi="Marianne" w:cs="Arial"/>
          <w:b/>
          <w:bCs/>
        </w:rPr>
        <w:t>SIRET : 13003051300019</w:t>
      </w:r>
    </w:p>
    <w:p w14:paraId="03726520" w14:textId="77777777" w:rsidR="009005B9" w:rsidRDefault="009005B9">
      <w:pPr>
        <w:rPr>
          <w:rFonts w:ascii="Marianne" w:hAnsi="Marianne" w:cs="Arial"/>
          <w:b/>
          <w:bCs/>
        </w:rPr>
      </w:pPr>
    </w:p>
    <w:p w14:paraId="1CCE0F59" w14:textId="77777777" w:rsidR="006A7050" w:rsidRDefault="006A7050">
      <w:pPr>
        <w:rPr>
          <w:rFonts w:ascii="Marianne" w:hAnsi="Marianne" w:cs="Arial"/>
          <w:b/>
          <w:bCs/>
        </w:rPr>
      </w:pPr>
    </w:p>
    <w:p w14:paraId="0B0A6541" w14:textId="77777777" w:rsidR="00ED3354" w:rsidRDefault="00ED3354">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79D17CDC" w14:textId="77777777">
        <w:tc>
          <w:tcPr>
            <w:tcW w:w="9852" w:type="dxa"/>
            <w:shd w:val="clear" w:color="auto" w:fill="465F9D"/>
          </w:tcPr>
          <w:p w14:paraId="28DB22C4" w14:textId="77777777" w:rsidR="00ED3354" w:rsidRDefault="00ED3354">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4B004F2" w14:textId="77777777" w:rsidR="00440AD8" w:rsidRDefault="00440AD8" w:rsidP="009005B9">
      <w:pPr>
        <w:pStyle w:val="RedTitre1"/>
        <w:keepNext/>
        <w:widowControl/>
        <w:jc w:val="left"/>
        <w:rPr>
          <w:rFonts w:ascii="Calibri" w:hAnsi="Calibri" w:cs="Calibri"/>
          <w:szCs w:val="22"/>
        </w:rPr>
      </w:pPr>
    </w:p>
    <w:p w14:paraId="07CBF1F6" w14:textId="504CDB5D" w:rsidR="00535A1F" w:rsidRPr="00535A1F" w:rsidRDefault="00535A1F" w:rsidP="00535A1F">
      <w:pPr>
        <w:pStyle w:val="fcase1ertab"/>
        <w:tabs>
          <w:tab w:val="left" w:pos="0"/>
        </w:tabs>
        <w:spacing w:before="120"/>
        <w:jc w:val="center"/>
        <w:rPr>
          <w:rFonts w:ascii="Calibri" w:hAnsi="Calibri" w:cs="Calibri"/>
          <w:szCs w:val="22"/>
        </w:rPr>
      </w:pPr>
      <w:r w:rsidRPr="00535A1F">
        <w:rPr>
          <w:rFonts w:ascii="Calibri" w:hAnsi="Calibri" w:cs="Calibri"/>
          <w:szCs w:val="22"/>
        </w:rPr>
        <w:t>Acquisition d’un système de diagnostic laser haute résolution infrarouge pour l’aérospatial à l’Institut de Physique de</w:t>
      </w:r>
      <w:r>
        <w:rPr>
          <w:rFonts w:ascii="Calibri" w:hAnsi="Calibri" w:cs="Calibri"/>
          <w:szCs w:val="22"/>
        </w:rPr>
        <w:t xml:space="preserve"> </w:t>
      </w:r>
      <w:r w:rsidRPr="00535A1F">
        <w:rPr>
          <w:rFonts w:ascii="Calibri" w:hAnsi="Calibri" w:cs="Calibri"/>
          <w:szCs w:val="22"/>
        </w:rPr>
        <w:t>Rennes</w:t>
      </w:r>
    </w:p>
    <w:p w14:paraId="360E21BD" w14:textId="77777777" w:rsidR="00535A1F" w:rsidRPr="00535A1F" w:rsidRDefault="00535A1F" w:rsidP="00535A1F">
      <w:pPr>
        <w:pStyle w:val="fcase1ertab"/>
        <w:tabs>
          <w:tab w:val="left" w:pos="0"/>
        </w:tabs>
        <w:spacing w:before="120"/>
        <w:jc w:val="center"/>
        <w:rPr>
          <w:rFonts w:ascii="Calibri" w:hAnsi="Calibri" w:cs="Calibri"/>
          <w:szCs w:val="22"/>
        </w:rPr>
      </w:pPr>
    </w:p>
    <w:p w14:paraId="7B2676A5" w14:textId="5731326A" w:rsidR="00B31CFD" w:rsidRDefault="00535A1F" w:rsidP="00535A1F">
      <w:pPr>
        <w:pStyle w:val="fcase1ertab"/>
        <w:tabs>
          <w:tab w:val="clear" w:pos="426"/>
          <w:tab w:val="left" w:pos="0"/>
        </w:tabs>
        <w:spacing w:before="120"/>
        <w:ind w:left="0" w:firstLine="0"/>
        <w:jc w:val="center"/>
        <w:rPr>
          <w:rFonts w:ascii="Marianne" w:hAnsi="Marianne" w:cs="Arial"/>
          <w:bCs/>
          <w:sz w:val="16"/>
          <w:szCs w:val="16"/>
        </w:rPr>
      </w:pPr>
      <w:r w:rsidRPr="00535A1F">
        <w:rPr>
          <w:rFonts w:ascii="Calibri" w:hAnsi="Calibri" w:cs="Calibri"/>
          <w:szCs w:val="22"/>
        </w:rPr>
        <w:t xml:space="preserve">CPER </w:t>
      </w:r>
      <w:proofErr w:type="spellStart"/>
      <w:r w:rsidRPr="00535A1F">
        <w:rPr>
          <w:rFonts w:ascii="Calibri" w:hAnsi="Calibri" w:cs="Calibri"/>
          <w:szCs w:val="22"/>
        </w:rPr>
        <w:t>Space</w:t>
      </w:r>
      <w:proofErr w:type="spellEnd"/>
      <w:r w:rsidRPr="00535A1F">
        <w:rPr>
          <w:rFonts w:ascii="Calibri" w:hAnsi="Calibri" w:cs="Calibri"/>
          <w:szCs w:val="22"/>
        </w:rPr>
        <w:t xml:space="preserve"> Tech Drone Tech Phase 4, Université de Rennes</w:t>
      </w:r>
    </w:p>
    <w:p w14:paraId="7B9C1935" w14:textId="2E7FEF9B" w:rsidR="00C608FF" w:rsidRDefault="00C608FF">
      <w:pPr>
        <w:pStyle w:val="fcase1ertab"/>
        <w:tabs>
          <w:tab w:val="clear" w:pos="426"/>
          <w:tab w:val="left" w:pos="0"/>
        </w:tabs>
        <w:spacing w:before="120"/>
        <w:ind w:left="0" w:firstLine="0"/>
        <w:rPr>
          <w:rFonts w:ascii="Marianne" w:hAnsi="Marianne" w:cs="Arial"/>
          <w:bCs/>
          <w:sz w:val="16"/>
          <w:szCs w:val="16"/>
        </w:rPr>
      </w:pPr>
    </w:p>
    <w:p w14:paraId="7D17CFC4" w14:textId="158A96D4" w:rsidR="00C608FF" w:rsidRDefault="00C608FF">
      <w:pPr>
        <w:pStyle w:val="fcase1ertab"/>
        <w:tabs>
          <w:tab w:val="clear" w:pos="426"/>
          <w:tab w:val="left" w:pos="0"/>
        </w:tabs>
        <w:spacing w:before="120"/>
        <w:ind w:left="0" w:firstLine="0"/>
        <w:rPr>
          <w:rFonts w:ascii="Marianne" w:hAnsi="Marianne" w:cs="Arial"/>
          <w:bCs/>
          <w:sz w:val="16"/>
          <w:szCs w:val="16"/>
        </w:rPr>
      </w:pPr>
    </w:p>
    <w:p w14:paraId="00C909FA" w14:textId="77777777" w:rsidR="00C608FF" w:rsidRDefault="00C608FF">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0778D82F" w14:textId="77777777">
        <w:tc>
          <w:tcPr>
            <w:tcW w:w="9852" w:type="dxa"/>
            <w:shd w:val="clear" w:color="auto" w:fill="465F9D"/>
          </w:tcPr>
          <w:p w14:paraId="080D761C" w14:textId="77777777" w:rsidR="00ED3354" w:rsidRDefault="00ED3354">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420A258B" w14:textId="77777777" w:rsidR="00ED3354" w:rsidRDefault="00ED3354">
      <w:pPr>
        <w:pStyle w:val="Titre9"/>
        <w:numPr>
          <w:ilvl w:val="0"/>
          <w:numId w:val="0"/>
        </w:numPr>
        <w:rPr>
          <w:rFonts w:ascii="Marianne" w:hAnsi="Marianne"/>
          <w:i w:val="0"/>
          <w:sz w:val="20"/>
        </w:rPr>
      </w:pPr>
    </w:p>
    <w:p w14:paraId="1A4F0E41" w14:textId="77777777" w:rsidR="00ED3354" w:rsidRDefault="00ED3354">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5E29566" w14:textId="77777777" w:rsidR="00ED3354" w:rsidRDefault="00ED3354">
      <w:pPr>
        <w:pStyle w:val="Titre9"/>
        <w:tabs>
          <w:tab w:val="num" w:pos="0"/>
        </w:tabs>
        <w:ind w:left="0"/>
        <w:jc w:val="both"/>
        <w:rPr>
          <w:rFonts w:ascii="Marianne" w:hAnsi="Marianne"/>
          <w:i w:val="0"/>
          <w:iCs w:val="0"/>
          <w:sz w:val="20"/>
          <w:szCs w:val="20"/>
        </w:rPr>
      </w:pPr>
    </w:p>
    <w:p w14:paraId="408A5654" w14:textId="77777777" w:rsidR="00ED3354" w:rsidRDefault="00ED3354">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161E9A0D" w14:textId="77777777" w:rsidR="00ED3354" w:rsidRDefault="00ED3354">
      <w:pPr>
        <w:jc w:val="both"/>
        <w:rPr>
          <w:rFonts w:ascii="Marianne" w:hAnsi="Marianne" w:cs="Arial"/>
          <w:b/>
          <w:bCs/>
        </w:rPr>
      </w:pPr>
    </w:p>
    <w:p w14:paraId="2F08ADC7"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7AFF88F3" w14:textId="77777777" w:rsidR="00ED3354" w:rsidRDefault="00ED3354">
      <w:pPr>
        <w:rPr>
          <w:rFonts w:ascii="Marianne" w:hAnsi="Marianne"/>
        </w:rPr>
      </w:pPr>
    </w:p>
    <w:p w14:paraId="3835D46E" w14:textId="77777777" w:rsidR="00ED3354" w:rsidRDefault="00ED3354">
      <w:pPr>
        <w:rPr>
          <w:rFonts w:ascii="Marianne" w:hAnsi="Marianne"/>
        </w:rPr>
      </w:pPr>
    </w:p>
    <w:p w14:paraId="04234712" w14:textId="77777777" w:rsidR="00ED3354" w:rsidRDefault="00ED3354">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586A3F7A" w14:textId="77777777" w:rsidR="00ED3354" w:rsidRDefault="00ED3354">
      <w:pPr>
        <w:rPr>
          <w:rFonts w:ascii="Marianne" w:hAnsi="Marianne"/>
        </w:rPr>
      </w:pPr>
    </w:p>
    <w:p w14:paraId="7F11FF29" w14:textId="77777777" w:rsidR="00ED3354" w:rsidRDefault="00ED3354">
      <w:pPr>
        <w:rPr>
          <w:rFonts w:ascii="Marianne" w:hAnsi="Marianne"/>
        </w:rPr>
      </w:pPr>
    </w:p>
    <w:p w14:paraId="7076D1E9"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195FC7F7" w14:textId="77777777" w:rsidR="00ED3354" w:rsidRDefault="00ED3354">
      <w:pPr>
        <w:rPr>
          <w:rFonts w:ascii="Marianne" w:hAnsi="Marianne"/>
        </w:rPr>
      </w:pPr>
    </w:p>
    <w:p w14:paraId="0A870D00" w14:textId="77777777" w:rsidR="00ED3354" w:rsidRDefault="00ED3354">
      <w:pPr>
        <w:rPr>
          <w:rFonts w:ascii="Marianne" w:hAnsi="Marianne"/>
        </w:rPr>
      </w:pPr>
    </w:p>
    <w:p w14:paraId="7A0A6A4D" w14:textId="77777777" w:rsidR="00ED3354" w:rsidRDefault="00ED3354">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7C9CF9BD" w14:textId="77777777" w:rsidR="00ED3354" w:rsidRDefault="00ED3354">
      <w:pPr>
        <w:rPr>
          <w:rFonts w:ascii="Marianne" w:hAnsi="Marianne"/>
        </w:rPr>
      </w:pPr>
    </w:p>
    <w:p w14:paraId="2D25CBE9" w14:textId="77777777" w:rsidR="00ED3354" w:rsidRDefault="00ED3354">
      <w:pPr>
        <w:rPr>
          <w:rFonts w:ascii="Marianne" w:hAnsi="Marianne"/>
        </w:rPr>
      </w:pPr>
    </w:p>
    <w:p w14:paraId="1E0C740D" w14:textId="77777777" w:rsidR="00ED3354" w:rsidRDefault="00ED3354">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5ECCD85C" w14:textId="77777777" w:rsidR="00ED3354" w:rsidRDefault="00ED3354">
      <w:pPr>
        <w:rPr>
          <w:rFonts w:ascii="Marianne" w:hAnsi="Marianne"/>
        </w:rPr>
      </w:pPr>
    </w:p>
    <w:p w14:paraId="73951FC1" w14:textId="77777777" w:rsidR="00ED3354" w:rsidRDefault="00ED3354">
      <w:pPr>
        <w:rPr>
          <w:rFonts w:ascii="Marianne" w:hAnsi="Marianne"/>
        </w:rPr>
      </w:pPr>
    </w:p>
    <w:p w14:paraId="3AF02341" w14:textId="77777777" w:rsidR="00ED3354" w:rsidRDefault="00ED335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29853D12" w14:textId="77777777" w:rsidR="00ED3354" w:rsidRDefault="00ED3354">
      <w:pPr>
        <w:jc w:val="both"/>
        <w:rPr>
          <w:rFonts w:ascii="Marianne" w:hAnsi="Marianne" w:cs="Arial"/>
          <w:b/>
          <w:bCs/>
        </w:rPr>
      </w:pPr>
    </w:p>
    <w:p w14:paraId="7784A7D0" w14:textId="77777777" w:rsidR="00ED3354" w:rsidRDefault="00ED3354">
      <w:pPr>
        <w:jc w:val="both"/>
        <w:rPr>
          <w:rFonts w:ascii="Marianne" w:hAnsi="Marianne" w:cs="Arial"/>
          <w:b/>
          <w:bCs/>
        </w:rPr>
      </w:pPr>
    </w:p>
    <w:p w14:paraId="3726D352" w14:textId="77777777" w:rsidR="00ED3354" w:rsidRDefault="00ED3354">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785B4E6" w14:textId="77777777" w:rsidR="00ED3354" w:rsidRDefault="00ED3354">
      <w:pPr>
        <w:jc w:val="both"/>
        <w:rPr>
          <w:rFonts w:ascii="Marianne" w:hAnsi="Marianne" w:cs="Arial"/>
        </w:rPr>
      </w:pPr>
    </w:p>
    <w:p w14:paraId="0F79B9AB" w14:textId="77777777" w:rsidR="00ED3354" w:rsidRDefault="00ED335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35A1F">
        <w:rPr>
          <w:rFonts w:ascii="Marianne" w:hAnsi="Marianne"/>
        </w:rPr>
      </w:r>
      <w:r w:rsidR="00535A1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4BD48DFE" w14:textId="77777777" w:rsidR="00ED3354" w:rsidRDefault="00ED3354">
      <w:pPr>
        <w:ind w:left="567"/>
        <w:jc w:val="both"/>
        <w:rPr>
          <w:rFonts w:ascii="Marianne" w:hAnsi="Marianne" w:cs="Arial"/>
        </w:rPr>
      </w:pPr>
    </w:p>
    <w:p w14:paraId="34581DF2" w14:textId="77777777" w:rsidR="00ED3354" w:rsidRDefault="00ED3354">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35A1F">
        <w:rPr>
          <w:rFonts w:ascii="Marianne" w:hAnsi="Marianne"/>
        </w:rPr>
      </w:r>
      <w:r w:rsidR="00535A1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33818A22" w14:textId="77777777" w:rsidR="00ED3354" w:rsidRDefault="00ED3354">
      <w:pPr>
        <w:ind w:left="567"/>
        <w:jc w:val="both"/>
        <w:rPr>
          <w:rFonts w:ascii="Marianne" w:hAnsi="Marianne" w:cs="Arial"/>
          <w:bCs/>
          <w:sz w:val="22"/>
        </w:rPr>
      </w:pPr>
    </w:p>
    <w:p w14:paraId="0B9CFD31" w14:textId="77777777" w:rsidR="00ED3354" w:rsidRDefault="00ED3354">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20A9F52E" w14:textId="77777777" w:rsidR="00ED3354" w:rsidRDefault="00ED3354">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332F97EA" w14:textId="77777777" w:rsidR="00ED3354" w:rsidRDefault="00ED3354">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43E3BA4F" w14:textId="77777777" w:rsidR="00ED3354" w:rsidRDefault="00ED3354">
      <w:pPr>
        <w:spacing w:before="120"/>
        <w:jc w:val="both"/>
        <w:rPr>
          <w:rFonts w:ascii="Marianne" w:hAnsi="Marianne" w:cs="Arial"/>
          <w:i/>
          <w:iCs/>
          <w:szCs w:val="18"/>
        </w:rPr>
      </w:pPr>
      <w:r>
        <w:rPr>
          <w:rFonts w:ascii="Marianne" w:hAnsi="Marianne" w:cs="Arial"/>
          <w:i/>
          <w:iCs/>
          <w:szCs w:val="18"/>
        </w:rPr>
        <w:lastRenderedPageBreak/>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126F3B6C" w14:textId="77777777" w:rsidR="00ED3354" w:rsidRDefault="00ED3354">
      <w:pPr>
        <w:spacing w:before="120"/>
        <w:jc w:val="both"/>
        <w:rPr>
          <w:rFonts w:ascii="Marianne" w:hAnsi="Marianne" w:cs="Arial"/>
          <w:sz w:val="22"/>
        </w:rPr>
      </w:pPr>
    </w:p>
    <w:p w14:paraId="50476617" w14:textId="77777777" w:rsidR="00ED3354" w:rsidRDefault="00ED3354">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ED3354" w14:paraId="091312A7" w14:textId="77777777">
        <w:trPr>
          <w:trHeight w:val="540"/>
          <w:jc w:val="center"/>
        </w:trPr>
        <w:tc>
          <w:tcPr>
            <w:tcW w:w="1986" w:type="dxa"/>
            <w:shd w:val="clear" w:color="auto" w:fill="CCFFFF"/>
            <w:vAlign w:val="center"/>
          </w:tcPr>
          <w:p w14:paraId="5E24619C" w14:textId="77777777" w:rsidR="00ED3354" w:rsidRDefault="00ED3354">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34C19509" w14:textId="77777777" w:rsidR="00ED3354" w:rsidRDefault="00ED3354">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017F3B50" w14:textId="77777777" w:rsidR="00ED3354" w:rsidRDefault="00ED3354">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ED3354" w14:paraId="08573FE7" w14:textId="77777777">
        <w:trPr>
          <w:trHeight w:val="2218"/>
          <w:jc w:val="center"/>
        </w:trPr>
        <w:tc>
          <w:tcPr>
            <w:tcW w:w="1986" w:type="dxa"/>
            <w:vMerge w:val="restart"/>
            <w:shd w:val="clear" w:color="auto" w:fill="auto"/>
            <w:vAlign w:val="center"/>
          </w:tcPr>
          <w:p w14:paraId="3BBF590D" w14:textId="77777777" w:rsidR="00ED3354" w:rsidRDefault="00ED3354">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36C81889"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535A1F">
              <w:rPr>
                <w:rFonts w:ascii="Marianne" w:eastAsia="MS Gothic" w:hAnsi="Marianne" w:cs="Arial"/>
              </w:rPr>
            </w:r>
            <w:r w:rsidR="00535A1F">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3562029B"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C0ACF0D"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5B5D7ED" w14:textId="77777777" w:rsidR="00ED3354" w:rsidRDefault="00ED3354">
            <w:pPr>
              <w:spacing w:beforeLines="40" w:before="96" w:afterLines="40" w:after="96"/>
              <w:ind w:left="170" w:right="170"/>
              <w:jc w:val="both"/>
              <w:rPr>
                <w:rFonts w:ascii="Marianne" w:hAnsi="Marianne" w:cs="Arial"/>
                <w:sz w:val="12"/>
                <w:szCs w:val="16"/>
              </w:rPr>
            </w:pPr>
          </w:p>
          <w:p w14:paraId="7C296D65" w14:textId="77777777" w:rsidR="00ED3354" w:rsidRDefault="00ED3354">
            <w:pPr>
              <w:spacing w:beforeLines="40" w:before="96" w:afterLines="40" w:after="96"/>
              <w:ind w:left="170" w:right="170"/>
              <w:jc w:val="both"/>
              <w:rPr>
                <w:rFonts w:ascii="Marianne" w:hAnsi="Marianne" w:cs="Arial"/>
                <w:sz w:val="12"/>
                <w:szCs w:val="16"/>
              </w:rPr>
            </w:pPr>
          </w:p>
          <w:p w14:paraId="5C56B4C6" w14:textId="77777777" w:rsidR="00ED3354" w:rsidRDefault="00ED3354">
            <w:pPr>
              <w:spacing w:beforeLines="40" w:before="96" w:afterLines="40" w:after="96"/>
              <w:ind w:left="170" w:right="170"/>
              <w:jc w:val="both"/>
              <w:rPr>
                <w:rFonts w:ascii="Marianne" w:hAnsi="Marianne" w:cs="Arial"/>
                <w:sz w:val="12"/>
                <w:szCs w:val="16"/>
              </w:rPr>
            </w:pPr>
          </w:p>
          <w:p w14:paraId="0561FE27"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1B5FD910" w14:textId="77777777" w:rsidR="00ED3354" w:rsidRDefault="00ED3354">
            <w:pPr>
              <w:spacing w:beforeLines="40" w:before="96" w:afterLines="40" w:after="96"/>
              <w:ind w:right="170"/>
              <w:rPr>
                <w:rFonts w:ascii="Marianne" w:hAnsi="Marianne" w:cs="Arial"/>
                <w:sz w:val="12"/>
                <w:szCs w:val="16"/>
              </w:rPr>
            </w:pPr>
          </w:p>
          <w:p w14:paraId="47170BCF" w14:textId="77777777" w:rsidR="00ED3354" w:rsidRDefault="00ED3354">
            <w:pPr>
              <w:spacing w:beforeLines="40" w:before="96" w:afterLines="40" w:after="96"/>
              <w:ind w:right="170"/>
              <w:rPr>
                <w:rFonts w:ascii="Marianne" w:hAnsi="Marianne" w:cs="Arial"/>
                <w:sz w:val="12"/>
                <w:szCs w:val="16"/>
              </w:rPr>
            </w:pPr>
          </w:p>
          <w:p w14:paraId="5A2CEB99" w14:textId="77777777" w:rsidR="00ED3354" w:rsidRDefault="00ED3354">
            <w:pPr>
              <w:spacing w:beforeLines="40" w:before="96" w:afterLines="40" w:after="96"/>
              <w:ind w:right="170"/>
              <w:rPr>
                <w:rFonts w:ascii="Marianne" w:hAnsi="Marianne" w:cs="Arial"/>
                <w:sz w:val="12"/>
                <w:szCs w:val="16"/>
              </w:rPr>
            </w:pPr>
          </w:p>
        </w:tc>
      </w:tr>
      <w:tr w:rsidR="00ED3354" w14:paraId="0460D256" w14:textId="77777777">
        <w:trPr>
          <w:trHeight w:val="3555"/>
          <w:jc w:val="center"/>
        </w:trPr>
        <w:tc>
          <w:tcPr>
            <w:tcW w:w="1986" w:type="dxa"/>
            <w:vMerge/>
            <w:shd w:val="clear" w:color="auto" w:fill="auto"/>
            <w:vAlign w:val="center"/>
          </w:tcPr>
          <w:p w14:paraId="163B22F0" w14:textId="77777777" w:rsidR="00ED3354" w:rsidRDefault="00ED3354">
            <w:pPr>
              <w:spacing w:beforeLines="40" w:before="96" w:afterLines="40" w:after="96"/>
              <w:rPr>
                <w:rFonts w:ascii="Marianne" w:hAnsi="Marianne" w:cs="Arial"/>
              </w:rPr>
            </w:pPr>
          </w:p>
        </w:tc>
        <w:tc>
          <w:tcPr>
            <w:tcW w:w="2551" w:type="dxa"/>
            <w:shd w:val="clear" w:color="auto" w:fill="auto"/>
            <w:vAlign w:val="center"/>
          </w:tcPr>
          <w:p w14:paraId="75B8167E"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535A1F">
              <w:rPr>
                <w:rFonts w:ascii="Marianne" w:eastAsia="MS Gothic" w:hAnsi="Marianne" w:cs="Arial"/>
              </w:rPr>
            </w:r>
            <w:r w:rsidR="00535A1F">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3243E0A7"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710E2A53"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477AB32E" w14:textId="77777777" w:rsidR="00ED3354" w:rsidRDefault="00ED3354">
            <w:pPr>
              <w:spacing w:beforeLines="40" w:before="96" w:afterLines="40" w:after="96"/>
              <w:ind w:left="170" w:right="170"/>
              <w:jc w:val="both"/>
              <w:rPr>
                <w:rFonts w:ascii="Marianne" w:hAnsi="Marianne" w:cs="Arial"/>
                <w:sz w:val="12"/>
                <w:szCs w:val="16"/>
              </w:rPr>
            </w:pPr>
          </w:p>
          <w:p w14:paraId="4938BD75" w14:textId="77777777" w:rsidR="00ED3354" w:rsidRDefault="00ED3354">
            <w:pPr>
              <w:spacing w:beforeLines="40" w:before="96" w:afterLines="40" w:after="96"/>
              <w:ind w:left="170" w:right="170"/>
              <w:jc w:val="both"/>
              <w:rPr>
                <w:rFonts w:ascii="Marianne" w:hAnsi="Marianne" w:cs="Arial"/>
                <w:sz w:val="12"/>
                <w:szCs w:val="16"/>
              </w:rPr>
            </w:pPr>
          </w:p>
          <w:p w14:paraId="20C911DD" w14:textId="77777777" w:rsidR="00ED3354" w:rsidRDefault="00ED3354">
            <w:pPr>
              <w:spacing w:beforeLines="40" w:before="96" w:afterLines="40" w:after="96"/>
              <w:ind w:left="170" w:right="170"/>
              <w:jc w:val="both"/>
              <w:rPr>
                <w:rFonts w:ascii="Marianne" w:hAnsi="Marianne" w:cs="Arial"/>
                <w:sz w:val="12"/>
                <w:szCs w:val="16"/>
              </w:rPr>
            </w:pPr>
          </w:p>
          <w:p w14:paraId="5CBF1563"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9A46975" w14:textId="77777777" w:rsidR="00ED3354" w:rsidRDefault="00ED3354">
            <w:pPr>
              <w:spacing w:beforeLines="40" w:before="96" w:afterLines="40" w:after="96"/>
              <w:ind w:right="170"/>
              <w:rPr>
                <w:rFonts w:ascii="Marianne" w:hAnsi="Marianne" w:cs="Arial"/>
                <w:sz w:val="12"/>
                <w:szCs w:val="16"/>
              </w:rPr>
            </w:pPr>
          </w:p>
          <w:p w14:paraId="236E75F6" w14:textId="77777777" w:rsidR="00ED3354" w:rsidRDefault="00ED3354">
            <w:pPr>
              <w:spacing w:beforeLines="40" w:before="96" w:afterLines="40" w:after="96"/>
              <w:ind w:right="170"/>
              <w:rPr>
                <w:rFonts w:ascii="Marianne" w:hAnsi="Marianne" w:cs="Arial"/>
                <w:sz w:val="12"/>
                <w:szCs w:val="16"/>
              </w:rPr>
            </w:pPr>
          </w:p>
          <w:p w14:paraId="5FB02AA5" w14:textId="77777777" w:rsidR="00ED3354" w:rsidRDefault="00ED3354">
            <w:pPr>
              <w:spacing w:beforeLines="40" w:before="96" w:afterLines="40" w:after="96"/>
              <w:ind w:right="170"/>
              <w:rPr>
                <w:rFonts w:ascii="Marianne" w:hAnsi="Marianne" w:cs="Arial"/>
                <w:sz w:val="12"/>
                <w:szCs w:val="16"/>
              </w:rPr>
            </w:pPr>
          </w:p>
        </w:tc>
      </w:tr>
      <w:tr w:rsidR="00ED3354" w14:paraId="15CBC902" w14:textId="77777777">
        <w:trPr>
          <w:trHeight w:val="4455"/>
          <w:jc w:val="center"/>
        </w:trPr>
        <w:tc>
          <w:tcPr>
            <w:tcW w:w="1986" w:type="dxa"/>
            <w:vMerge/>
            <w:shd w:val="clear" w:color="auto" w:fill="auto"/>
            <w:vAlign w:val="center"/>
          </w:tcPr>
          <w:p w14:paraId="1171F148" w14:textId="77777777" w:rsidR="00ED3354" w:rsidRDefault="00ED3354">
            <w:pPr>
              <w:spacing w:beforeLines="40" w:before="96" w:afterLines="40" w:after="96"/>
              <w:rPr>
                <w:rFonts w:ascii="Marianne" w:hAnsi="Marianne" w:cs="Arial"/>
              </w:rPr>
            </w:pPr>
          </w:p>
        </w:tc>
        <w:tc>
          <w:tcPr>
            <w:tcW w:w="2551" w:type="dxa"/>
            <w:shd w:val="clear" w:color="auto" w:fill="auto"/>
            <w:vAlign w:val="center"/>
          </w:tcPr>
          <w:p w14:paraId="5B4207EF"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535A1F">
              <w:rPr>
                <w:rFonts w:ascii="Marianne" w:eastAsia="MS Gothic" w:hAnsi="Marianne" w:cs="Arial"/>
              </w:rPr>
            </w:r>
            <w:r w:rsidR="00535A1F">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0F373F2F"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57F9C01" w14:textId="77777777" w:rsidR="00ED3354" w:rsidRDefault="00ED335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1B90B978" w14:textId="77777777" w:rsidR="00ED3354" w:rsidRDefault="00ED3354">
            <w:pPr>
              <w:spacing w:beforeLines="40" w:before="96" w:afterLines="40" w:after="96"/>
              <w:ind w:left="170" w:right="170"/>
              <w:jc w:val="both"/>
              <w:rPr>
                <w:rFonts w:ascii="Marianne" w:hAnsi="Marianne" w:cs="Arial"/>
                <w:sz w:val="12"/>
                <w:szCs w:val="16"/>
              </w:rPr>
            </w:pPr>
          </w:p>
          <w:p w14:paraId="1A27E1AD" w14:textId="77777777" w:rsidR="00ED3354" w:rsidRDefault="00ED3354">
            <w:pPr>
              <w:spacing w:beforeLines="40" w:before="96" w:afterLines="40" w:after="96"/>
              <w:ind w:left="170" w:right="170"/>
              <w:jc w:val="both"/>
              <w:rPr>
                <w:rFonts w:ascii="Marianne" w:hAnsi="Marianne" w:cs="Arial"/>
                <w:sz w:val="12"/>
                <w:szCs w:val="16"/>
              </w:rPr>
            </w:pPr>
          </w:p>
          <w:p w14:paraId="07095C5A" w14:textId="77777777" w:rsidR="00ED3354" w:rsidRDefault="00ED3354">
            <w:pPr>
              <w:spacing w:beforeLines="40" w:before="96" w:afterLines="40" w:after="96"/>
              <w:ind w:left="170" w:right="170"/>
              <w:jc w:val="both"/>
              <w:rPr>
                <w:rFonts w:ascii="Marianne" w:hAnsi="Marianne" w:cs="Arial"/>
                <w:sz w:val="12"/>
                <w:szCs w:val="16"/>
              </w:rPr>
            </w:pPr>
          </w:p>
          <w:p w14:paraId="0D28AC82" w14:textId="77777777" w:rsidR="00ED3354" w:rsidRDefault="00ED3354">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C6EB976" w14:textId="77777777" w:rsidR="00ED3354" w:rsidRDefault="00ED3354">
            <w:pPr>
              <w:spacing w:beforeLines="40" w:before="96" w:afterLines="40" w:after="96"/>
              <w:ind w:right="170"/>
              <w:rPr>
                <w:rFonts w:ascii="Marianne" w:hAnsi="Marianne" w:cs="Arial"/>
                <w:sz w:val="12"/>
                <w:szCs w:val="16"/>
              </w:rPr>
            </w:pPr>
          </w:p>
          <w:p w14:paraId="6ECDD395" w14:textId="77777777" w:rsidR="00ED3354" w:rsidRDefault="00ED3354">
            <w:pPr>
              <w:spacing w:beforeLines="40" w:before="96" w:afterLines="40" w:after="96"/>
              <w:ind w:right="170"/>
              <w:rPr>
                <w:rFonts w:ascii="Marianne" w:hAnsi="Marianne" w:cs="Arial"/>
                <w:sz w:val="12"/>
                <w:szCs w:val="16"/>
              </w:rPr>
            </w:pPr>
          </w:p>
          <w:p w14:paraId="693AF4BC" w14:textId="77777777" w:rsidR="00ED3354" w:rsidRDefault="00ED3354">
            <w:pPr>
              <w:spacing w:beforeLines="40" w:before="96" w:afterLines="40" w:after="96"/>
              <w:ind w:right="170"/>
              <w:rPr>
                <w:rFonts w:ascii="Marianne" w:hAnsi="Marianne" w:cs="Arial"/>
                <w:sz w:val="12"/>
                <w:szCs w:val="16"/>
              </w:rPr>
            </w:pPr>
          </w:p>
        </w:tc>
      </w:tr>
      <w:tr w:rsidR="00ED3354" w14:paraId="6D0E9446" w14:textId="77777777">
        <w:trPr>
          <w:trHeight w:val="1785"/>
          <w:jc w:val="center"/>
        </w:trPr>
        <w:tc>
          <w:tcPr>
            <w:tcW w:w="1986" w:type="dxa"/>
            <w:shd w:val="clear" w:color="auto" w:fill="auto"/>
            <w:vAlign w:val="center"/>
          </w:tcPr>
          <w:p w14:paraId="45EB1D1B" w14:textId="77777777" w:rsidR="00ED3354" w:rsidRDefault="00ED3354">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7C8644E" w14:textId="77777777" w:rsidR="00ED3354" w:rsidRDefault="00ED3354">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535A1F">
              <w:rPr>
                <w:rFonts w:ascii="Marianne" w:hAnsi="Marianne" w:cs="Arial"/>
              </w:rPr>
            </w:r>
            <w:r w:rsidR="00535A1F">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0DBCF9D4"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25C8E64D"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737D8DD" w14:textId="77777777" w:rsidR="00ED3354" w:rsidRDefault="00ED3354">
            <w:pPr>
              <w:spacing w:beforeLines="40" w:before="96" w:afterLines="40" w:after="96"/>
              <w:ind w:left="170" w:right="170"/>
              <w:jc w:val="both"/>
              <w:rPr>
                <w:rFonts w:ascii="Marianne" w:hAnsi="Marianne" w:cs="Arial"/>
                <w:sz w:val="12"/>
                <w:szCs w:val="16"/>
              </w:rPr>
            </w:pPr>
          </w:p>
          <w:p w14:paraId="2487554D" w14:textId="77777777" w:rsidR="00ED3354" w:rsidRDefault="00ED3354">
            <w:pPr>
              <w:spacing w:beforeLines="40" w:before="96" w:afterLines="40" w:after="96"/>
              <w:ind w:left="170" w:right="170"/>
              <w:jc w:val="both"/>
              <w:rPr>
                <w:rFonts w:ascii="Marianne" w:hAnsi="Marianne" w:cs="Arial"/>
                <w:sz w:val="12"/>
                <w:szCs w:val="16"/>
              </w:rPr>
            </w:pPr>
          </w:p>
          <w:p w14:paraId="76E03B98" w14:textId="77777777" w:rsidR="00ED3354" w:rsidRDefault="00ED3354">
            <w:pPr>
              <w:spacing w:beforeLines="40" w:before="96" w:afterLines="40" w:after="96"/>
              <w:ind w:left="170" w:right="170"/>
              <w:jc w:val="both"/>
              <w:rPr>
                <w:rFonts w:ascii="Marianne" w:hAnsi="Marianne" w:cs="Arial"/>
                <w:sz w:val="12"/>
                <w:szCs w:val="16"/>
              </w:rPr>
            </w:pPr>
          </w:p>
          <w:p w14:paraId="135B2125"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lastRenderedPageBreak/>
              <w:t>Renseignements nécessaires pour y accéder :</w:t>
            </w:r>
          </w:p>
          <w:p w14:paraId="2A1343B6" w14:textId="77777777" w:rsidR="00ED3354" w:rsidRDefault="00ED3354">
            <w:pPr>
              <w:spacing w:beforeLines="40" w:before="96" w:afterLines="40" w:after="96"/>
              <w:ind w:right="170"/>
              <w:rPr>
                <w:rFonts w:ascii="Marianne" w:hAnsi="Marianne" w:cs="Arial"/>
                <w:sz w:val="12"/>
                <w:szCs w:val="16"/>
              </w:rPr>
            </w:pPr>
          </w:p>
          <w:p w14:paraId="40196A98" w14:textId="77777777" w:rsidR="00ED3354" w:rsidRDefault="00ED3354">
            <w:pPr>
              <w:spacing w:beforeLines="40" w:before="96" w:afterLines="40" w:after="96"/>
              <w:ind w:right="170"/>
              <w:rPr>
                <w:rFonts w:ascii="Marianne" w:hAnsi="Marianne" w:cs="Arial"/>
                <w:sz w:val="12"/>
                <w:szCs w:val="16"/>
              </w:rPr>
            </w:pPr>
          </w:p>
          <w:p w14:paraId="2A1B1C04" w14:textId="77777777" w:rsidR="00ED3354" w:rsidRDefault="00ED3354">
            <w:pPr>
              <w:spacing w:beforeLines="40" w:before="96" w:afterLines="40" w:after="96"/>
              <w:ind w:right="170"/>
              <w:rPr>
                <w:rFonts w:ascii="Marianne" w:hAnsi="Marianne" w:cs="Arial"/>
                <w:sz w:val="12"/>
                <w:szCs w:val="16"/>
              </w:rPr>
            </w:pPr>
          </w:p>
        </w:tc>
      </w:tr>
      <w:tr w:rsidR="00ED3354" w14:paraId="395C88BB" w14:textId="77777777">
        <w:trPr>
          <w:trHeight w:val="3615"/>
          <w:jc w:val="center"/>
        </w:trPr>
        <w:tc>
          <w:tcPr>
            <w:tcW w:w="1986" w:type="dxa"/>
            <w:shd w:val="clear" w:color="auto" w:fill="auto"/>
            <w:vAlign w:val="center"/>
          </w:tcPr>
          <w:p w14:paraId="635B44ED" w14:textId="77777777" w:rsidR="00ED3354" w:rsidRDefault="00ED3354">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3F702FE9" w14:textId="77777777" w:rsidR="00ED3354" w:rsidRDefault="00ED3354">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535A1F">
              <w:rPr>
                <w:rFonts w:ascii="Marianne" w:eastAsia="MS Gothic" w:hAnsi="Marianne" w:cs="Arial"/>
              </w:rPr>
            </w:r>
            <w:r w:rsidR="00535A1F">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4DEAC221" w14:textId="77777777" w:rsidR="00ED3354" w:rsidRDefault="00ED3354">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2264694"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16E6665" w14:textId="77777777" w:rsidR="00ED3354" w:rsidRDefault="00ED3354">
            <w:pPr>
              <w:spacing w:beforeLines="40" w:before="96" w:afterLines="40" w:after="96"/>
              <w:ind w:left="170" w:right="170"/>
              <w:jc w:val="both"/>
              <w:rPr>
                <w:rFonts w:ascii="Marianne" w:hAnsi="Marianne" w:cs="Arial"/>
                <w:sz w:val="12"/>
                <w:szCs w:val="16"/>
              </w:rPr>
            </w:pPr>
          </w:p>
          <w:p w14:paraId="135B073D" w14:textId="77777777" w:rsidR="00ED3354" w:rsidRDefault="00ED3354">
            <w:pPr>
              <w:spacing w:beforeLines="40" w:before="96" w:afterLines="40" w:after="96"/>
              <w:ind w:left="170" w:right="170"/>
              <w:jc w:val="both"/>
              <w:rPr>
                <w:rFonts w:ascii="Marianne" w:hAnsi="Marianne" w:cs="Arial"/>
                <w:sz w:val="12"/>
                <w:szCs w:val="16"/>
              </w:rPr>
            </w:pPr>
          </w:p>
          <w:p w14:paraId="26315AC5" w14:textId="77777777" w:rsidR="00ED3354" w:rsidRDefault="00ED3354">
            <w:pPr>
              <w:spacing w:beforeLines="40" w:before="96" w:afterLines="40" w:after="96"/>
              <w:ind w:left="170" w:right="170"/>
              <w:jc w:val="both"/>
              <w:rPr>
                <w:rFonts w:ascii="Marianne" w:hAnsi="Marianne" w:cs="Arial"/>
                <w:sz w:val="12"/>
                <w:szCs w:val="16"/>
              </w:rPr>
            </w:pPr>
          </w:p>
          <w:p w14:paraId="4E740677" w14:textId="77777777" w:rsidR="00ED3354" w:rsidRDefault="00ED3354">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5428E755" w14:textId="77777777" w:rsidR="00ED3354" w:rsidRDefault="00ED3354">
            <w:pPr>
              <w:spacing w:beforeLines="40" w:before="96" w:afterLines="40" w:after="96"/>
              <w:ind w:right="170"/>
              <w:rPr>
                <w:rFonts w:ascii="Marianne" w:hAnsi="Marianne" w:cs="Arial"/>
                <w:sz w:val="12"/>
                <w:szCs w:val="16"/>
              </w:rPr>
            </w:pPr>
          </w:p>
          <w:p w14:paraId="403F9B7E" w14:textId="77777777" w:rsidR="00ED3354" w:rsidRDefault="00ED3354">
            <w:pPr>
              <w:spacing w:beforeLines="40" w:before="96" w:afterLines="40" w:after="96"/>
              <w:ind w:right="170"/>
              <w:rPr>
                <w:rFonts w:ascii="Marianne" w:hAnsi="Marianne" w:cs="Arial"/>
                <w:sz w:val="12"/>
                <w:szCs w:val="16"/>
              </w:rPr>
            </w:pPr>
          </w:p>
          <w:p w14:paraId="633D1507" w14:textId="77777777" w:rsidR="00ED3354" w:rsidRDefault="00ED3354">
            <w:pPr>
              <w:spacing w:beforeLines="40" w:before="96" w:afterLines="40" w:after="96"/>
              <w:ind w:right="170"/>
              <w:rPr>
                <w:rFonts w:ascii="Marianne" w:hAnsi="Marianne" w:cs="Arial"/>
                <w:sz w:val="12"/>
                <w:szCs w:val="16"/>
              </w:rPr>
            </w:pPr>
          </w:p>
        </w:tc>
      </w:tr>
    </w:tbl>
    <w:p w14:paraId="2DF649F2" w14:textId="77777777" w:rsidR="00ED3354" w:rsidRDefault="00ED3354">
      <w:pPr>
        <w:tabs>
          <w:tab w:val="left" w:pos="-142"/>
          <w:tab w:val="left" w:pos="4111"/>
        </w:tabs>
        <w:rPr>
          <w:rFonts w:ascii="Marianne" w:hAnsi="Marianne" w:cs="Arial"/>
          <w:b/>
          <w:bCs/>
          <w:sz w:val="22"/>
          <w:szCs w:val="22"/>
        </w:rPr>
      </w:pPr>
    </w:p>
    <w:p w14:paraId="5C7FA4DA" w14:textId="77777777" w:rsidR="00ED3354" w:rsidRDefault="00ED3354">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27E4142A" w14:textId="77777777" w:rsidR="00ED3354" w:rsidRDefault="00ED3354">
      <w:pPr>
        <w:keepNext/>
        <w:tabs>
          <w:tab w:val="left" w:pos="-142"/>
          <w:tab w:val="left" w:pos="4111"/>
        </w:tabs>
        <w:jc w:val="both"/>
        <w:rPr>
          <w:rFonts w:ascii="Marianne" w:hAnsi="Marianne" w:cs="Arial"/>
          <w:b/>
          <w:bCs/>
          <w:sz w:val="22"/>
          <w:szCs w:val="22"/>
        </w:rPr>
      </w:pPr>
    </w:p>
    <w:p w14:paraId="73E66858" w14:textId="77777777" w:rsidR="00ED3354" w:rsidRDefault="00ED3354">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3DF70C" w14:textId="77777777" w:rsidR="00ED3354" w:rsidRDefault="00ED3354">
      <w:pPr>
        <w:pStyle w:val="En-tte"/>
        <w:tabs>
          <w:tab w:val="clear" w:pos="4536"/>
          <w:tab w:val="clear" w:pos="9072"/>
          <w:tab w:val="left" w:pos="0"/>
          <w:tab w:val="left" w:pos="2160"/>
        </w:tabs>
        <w:jc w:val="both"/>
        <w:rPr>
          <w:rFonts w:ascii="Marianne" w:hAnsi="Marianne" w:cs="Arial"/>
          <w:i/>
          <w:iCs/>
          <w:sz w:val="16"/>
          <w:szCs w:val="16"/>
        </w:rPr>
      </w:pPr>
    </w:p>
    <w:p w14:paraId="093B639A"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4668AF10"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3910C16B"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2D90015"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69E51A24"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1528C23B"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57AFFB2B" w14:textId="77777777" w:rsidR="00ED3354" w:rsidRDefault="00ED3354">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5438122"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9BDA707"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5BBDA1CA" w14:textId="77777777" w:rsidR="00ED3354" w:rsidRDefault="00ED3354">
      <w:pPr>
        <w:pStyle w:val="En-tte"/>
        <w:tabs>
          <w:tab w:val="clear" w:pos="4536"/>
          <w:tab w:val="clear" w:pos="9072"/>
          <w:tab w:val="left" w:pos="2160"/>
        </w:tabs>
        <w:ind w:left="284"/>
        <w:jc w:val="both"/>
        <w:rPr>
          <w:rFonts w:ascii="Marianne" w:hAnsi="Marianne" w:cs="Arial"/>
          <w:iCs/>
          <w:sz w:val="16"/>
          <w:szCs w:val="18"/>
        </w:rPr>
      </w:pPr>
    </w:p>
    <w:p w14:paraId="14F4B1F4" w14:textId="77777777" w:rsidR="00ED3354" w:rsidRDefault="00ED3354">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0A5BA2E1" w14:textId="77777777" w:rsidR="00ED3354" w:rsidRDefault="00ED3354">
      <w:pPr>
        <w:pStyle w:val="En-tte"/>
        <w:tabs>
          <w:tab w:val="left" w:pos="2160"/>
        </w:tabs>
        <w:ind w:left="284"/>
        <w:jc w:val="both"/>
        <w:rPr>
          <w:rFonts w:ascii="Marianne" w:hAnsi="Marianne" w:cs="Arial"/>
          <w:iCs/>
          <w:sz w:val="16"/>
          <w:szCs w:val="18"/>
        </w:rPr>
      </w:pPr>
    </w:p>
    <w:p w14:paraId="78843EEB" w14:textId="77777777" w:rsidR="00ED3354" w:rsidRDefault="00ED3354">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046EAB85" w14:textId="77777777" w:rsidR="00ED3354" w:rsidRDefault="00ED3354">
      <w:pPr>
        <w:pStyle w:val="En-tte"/>
        <w:ind w:left="993"/>
        <w:jc w:val="both"/>
        <w:rPr>
          <w:rFonts w:ascii="Marianne" w:hAnsi="Marianne" w:cs="Arial"/>
          <w:iCs/>
          <w:sz w:val="16"/>
          <w:szCs w:val="18"/>
        </w:rPr>
      </w:pPr>
    </w:p>
    <w:p w14:paraId="24B6C165" w14:textId="77777777" w:rsidR="00ED3354" w:rsidRDefault="00ED3354">
      <w:pPr>
        <w:pStyle w:val="En-tte"/>
        <w:ind w:left="993"/>
        <w:jc w:val="both"/>
        <w:rPr>
          <w:rFonts w:ascii="Marianne" w:hAnsi="Marianne" w:cs="Arial"/>
          <w:iCs/>
          <w:sz w:val="16"/>
          <w:szCs w:val="18"/>
        </w:rPr>
      </w:pPr>
    </w:p>
    <w:p w14:paraId="1225FC63" w14:textId="77777777" w:rsidR="00ED3354" w:rsidRDefault="00ED3354">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56501A63" w14:textId="77777777" w:rsidR="00ED3354" w:rsidRDefault="00ED3354">
      <w:pPr>
        <w:pStyle w:val="En-tte"/>
        <w:tabs>
          <w:tab w:val="left" w:pos="0"/>
          <w:tab w:val="left" w:pos="2160"/>
        </w:tabs>
        <w:ind w:left="993"/>
        <w:jc w:val="both"/>
        <w:rPr>
          <w:rFonts w:ascii="Marianne" w:hAnsi="Marianne" w:cs="Arial"/>
          <w:iCs/>
          <w:sz w:val="16"/>
          <w:szCs w:val="18"/>
        </w:rPr>
      </w:pPr>
    </w:p>
    <w:p w14:paraId="5A111930" w14:textId="77777777" w:rsidR="00ED3354" w:rsidRDefault="00ED3354">
      <w:pPr>
        <w:pStyle w:val="En-tte"/>
        <w:tabs>
          <w:tab w:val="left" w:pos="0"/>
          <w:tab w:val="left" w:pos="2160"/>
        </w:tabs>
        <w:ind w:left="993"/>
        <w:jc w:val="both"/>
        <w:rPr>
          <w:rFonts w:ascii="Marianne" w:hAnsi="Marianne" w:cs="Arial"/>
          <w:iCs/>
          <w:sz w:val="16"/>
          <w:szCs w:val="18"/>
        </w:rPr>
      </w:pPr>
    </w:p>
    <w:p w14:paraId="5D001C61" w14:textId="77777777" w:rsidR="00ED3354" w:rsidRDefault="00ED3354">
      <w:pPr>
        <w:pStyle w:val="En-tte"/>
        <w:tabs>
          <w:tab w:val="left" w:pos="0"/>
          <w:tab w:val="left" w:pos="2160"/>
        </w:tabs>
        <w:ind w:left="993"/>
        <w:jc w:val="both"/>
        <w:rPr>
          <w:rFonts w:ascii="Arial" w:hAnsi="Arial" w:cs="Arial"/>
          <w:iCs/>
          <w:sz w:val="16"/>
          <w:szCs w:val="18"/>
        </w:rPr>
      </w:pPr>
    </w:p>
    <w:p w14:paraId="684D9C30" w14:textId="77777777" w:rsidR="00ED3354" w:rsidRDefault="00ED3354">
      <w:pPr>
        <w:pStyle w:val="En-tte"/>
        <w:tabs>
          <w:tab w:val="left" w:pos="0"/>
          <w:tab w:val="left" w:pos="2160"/>
        </w:tabs>
        <w:ind w:left="993"/>
        <w:jc w:val="both"/>
        <w:rPr>
          <w:rFonts w:ascii="Arial" w:hAnsi="Arial" w:cs="Arial"/>
          <w:iCs/>
          <w:sz w:val="16"/>
          <w:szCs w:val="18"/>
        </w:rPr>
      </w:pPr>
    </w:p>
    <w:p w14:paraId="046DCD4F" w14:textId="77777777" w:rsidR="00ED3354" w:rsidRDefault="00ED3354">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036A0A7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161F7A7A" w14:textId="77777777" w:rsidR="00ED3354" w:rsidRDefault="00ED335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35A1F">
        <w:rPr>
          <w:rFonts w:ascii="Marianne" w:hAnsi="Marianne"/>
        </w:rPr>
      </w:r>
      <w:r w:rsidR="00535A1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50AA6399" w14:textId="77777777" w:rsidR="00ED3354" w:rsidRDefault="00ED3354">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3BBD726" w14:textId="77777777" w:rsidR="00ED3354" w:rsidRDefault="00ED3354">
      <w:pPr>
        <w:tabs>
          <w:tab w:val="left" w:pos="-142"/>
          <w:tab w:val="left" w:pos="4111"/>
        </w:tabs>
        <w:rPr>
          <w:rFonts w:ascii="Marianne" w:hAnsi="Marianne" w:cs="Arial"/>
          <w:b/>
          <w:bCs/>
          <w:sz w:val="22"/>
          <w:szCs w:val="22"/>
        </w:rPr>
      </w:pPr>
    </w:p>
    <w:p w14:paraId="48399C3A" w14:textId="77777777" w:rsidR="00D148D9" w:rsidRDefault="00D148D9">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D148D9" w14:paraId="48FFB69F" w14:textId="77777777" w:rsidTr="00595519">
        <w:trPr>
          <w:trHeight w:val="629"/>
        </w:trPr>
        <w:tc>
          <w:tcPr>
            <w:tcW w:w="9747" w:type="dxa"/>
            <w:shd w:val="clear" w:color="auto" w:fill="465F9D"/>
          </w:tcPr>
          <w:p w14:paraId="652B4B96" w14:textId="77777777" w:rsidR="00D148D9" w:rsidRDefault="00D148D9" w:rsidP="00595519">
            <w:pPr>
              <w:jc w:val="both"/>
              <w:rPr>
                <w:rFonts w:ascii="Marianne" w:hAnsi="Marianne" w:cs="Arial"/>
                <w:b/>
                <w:bCs/>
                <w:color w:val="FFFFFF"/>
                <w:sz w:val="22"/>
                <w:szCs w:val="22"/>
              </w:rPr>
            </w:pPr>
            <w:r w:rsidRPr="00D148D9">
              <w:rPr>
                <w:rFonts w:ascii="Marianne" w:hAnsi="Marianne" w:cs="Arial"/>
                <w:b/>
                <w:bCs/>
                <w:color w:val="FFFFFF"/>
                <w:sz w:val="22"/>
                <w:szCs w:val="22"/>
              </w:rPr>
              <w:t>D - Renseignements relatifs à la situation administrative ou juridique du candidat individuel ou du membre du groupement.</w:t>
            </w:r>
          </w:p>
        </w:tc>
      </w:tr>
    </w:tbl>
    <w:p w14:paraId="150DD8A4" w14:textId="77777777" w:rsidR="00D148D9" w:rsidRDefault="00D148D9">
      <w:pPr>
        <w:tabs>
          <w:tab w:val="left" w:pos="-142"/>
          <w:tab w:val="left" w:pos="4111"/>
        </w:tabs>
        <w:rPr>
          <w:rFonts w:ascii="Marianne" w:hAnsi="Marianne" w:cs="Arial"/>
          <w:b/>
          <w:bCs/>
          <w:sz w:val="22"/>
          <w:szCs w:val="22"/>
        </w:rPr>
      </w:pPr>
    </w:p>
    <w:p w14:paraId="4F3CCE1D" w14:textId="77777777" w:rsidR="00D148D9" w:rsidRPr="00FC53DE" w:rsidRDefault="00D148D9" w:rsidP="00D148D9">
      <w:pPr>
        <w:tabs>
          <w:tab w:val="left" w:pos="576"/>
          <w:tab w:val="right" w:pos="7200"/>
          <w:tab w:val="right" w:leader="dot" w:pos="10080"/>
        </w:tabs>
        <w:jc w:val="both"/>
        <w:rPr>
          <w:rFonts w:ascii="Arial" w:hAnsi="Arial" w:cs="Arial"/>
          <w:i/>
        </w:rPr>
      </w:pPr>
      <w:r w:rsidRPr="00FC53DE">
        <w:rPr>
          <w:rFonts w:ascii="Arial" w:hAnsi="Arial" w:cs="Arial"/>
          <w:b/>
          <w:bCs/>
        </w:rPr>
        <w:lastRenderedPageBreak/>
        <w:t>Le candidat fait-il l’objet d’une procédure de redressement judiciaire ou d’une procédure étrangère équivalente ?</w:t>
      </w:r>
    </w:p>
    <w:p w14:paraId="6ABC13C3" w14:textId="77777777" w:rsidR="00D148D9" w:rsidRPr="00FC53DE" w:rsidRDefault="00D148D9" w:rsidP="00D148D9">
      <w:pPr>
        <w:spacing w:before="120" w:after="120"/>
        <w:rPr>
          <w:rFonts w:ascii="Arial" w:hAnsi="Arial" w:cs="Arial"/>
        </w:rPr>
      </w:pPr>
      <w:r w:rsidRPr="00FC53DE">
        <w:rPr>
          <w:rFonts w:ascii="Arial" w:hAnsi="Arial" w:cs="Arial"/>
          <w:i/>
        </w:rPr>
        <w:t>(Cocher la case correspondante.)</w:t>
      </w:r>
    </w:p>
    <w:p w14:paraId="4C4F08E4" w14:textId="77777777" w:rsidR="00D148D9" w:rsidRPr="00FC53DE" w:rsidRDefault="00D148D9" w:rsidP="00D148D9">
      <w:pPr>
        <w:tabs>
          <w:tab w:val="left" w:pos="576"/>
          <w:tab w:val="right" w:pos="2880"/>
          <w:tab w:val="right" w:leader="dot" w:pos="10080"/>
        </w:tabs>
        <w:ind w:left="4500" w:hanging="4500"/>
        <w:jc w:val="both"/>
        <w:rPr>
          <w:rFonts w:ascii="Arial" w:hAnsi="Arial" w:cs="Arial"/>
        </w:rPr>
      </w:pPr>
      <w:r w:rsidRPr="00FC53DE">
        <w:rPr>
          <w:rFonts w:ascii="Arial" w:hAnsi="Arial" w:cs="Arial"/>
        </w:rPr>
        <w:tab/>
      </w:r>
      <w:r w:rsidRPr="00FC53DE">
        <w:rPr>
          <w:rFonts w:ascii="Arial" w:hAnsi="Arial" w:cs="Arial"/>
        </w:rPr>
        <w:tab/>
        <w:t xml:space="preserve"> NON  </w:t>
      </w:r>
      <w:r w:rsidRPr="00FC53DE">
        <w:fldChar w:fldCharType="begin">
          <w:ffData>
            <w:name w:val=""/>
            <w:enabled/>
            <w:calcOnExit w:val="0"/>
            <w:checkBox>
              <w:size w:val="20"/>
              <w:default w:val="0"/>
            </w:checkBox>
          </w:ffData>
        </w:fldChar>
      </w:r>
      <w:r w:rsidRPr="00FC53DE">
        <w:instrText xml:space="preserve"> FORMCHECKBOX </w:instrText>
      </w:r>
      <w:r w:rsidR="00535A1F">
        <w:fldChar w:fldCharType="separate"/>
      </w:r>
      <w:r w:rsidRPr="00FC53DE">
        <w:fldChar w:fldCharType="end"/>
      </w:r>
      <w:r w:rsidRPr="00FC53DE">
        <w:rPr>
          <w:rFonts w:ascii="Arial" w:hAnsi="Arial" w:cs="Arial"/>
        </w:rPr>
        <w:t xml:space="preserve">  </w:t>
      </w:r>
      <w:r w:rsidRPr="00FC53DE">
        <w:rPr>
          <w:rFonts w:ascii="Arial" w:hAnsi="Arial" w:cs="Arial"/>
        </w:rPr>
        <w:tab/>
        <w:t xml:space="preserve">OUI  </w:t>
      </w:r>
      <w:r w:rsidRPr="00FC53DE">
        <w:fldChar w:fldCharType="begin">
          <w:ffData>
            <w:name w:val=""/>
            <w:enabled/>
            <w:calcOnExit w:val="0"/>
            <w:checkBox>
              <w:size w:val="20"/>
              <w:default w:val="0"/>
            </w:checkBox>
          </w:ffData>
        </w:fldChar>
      </w:r>
      <w:r w:rsidRPr="00FC53DE">
        <w:instrText xml:space="preserve"> FORMCHECKBOX </w:instrText>
      </w:r>
      <w:r w:rsidR="00535A1F">
        <w:fldChar w:fldCharType="separate"/>
      </w:r>
      <w:r w:rsidRPr="00FC53DE">
        <w:fldChar w:fldCharType="end"/>
      </w:r>
      <w:r w:rsidRPr="00FC53DE">
        <w:t xml:space="preserve">  </w:t>
      </w:r>
    </w:p>
    <w:p w14:paraId="0F14DFA2" w14:textId="77777777" w:rsidR="00D148D9" w:rsidRPr="00D148D9" w:rsidRDefault="00D148D9" w:rsidP="00D148D9">
      <w:pPr>
        <w:tabs>
          <w:tab w:val="left" w:pos="576"/>
          <w:tab w:val="right" w:pos="2880"/>
          <w:tab w:val="right" w:leader="dot" w:pos="10080"/>
        </w:tabs>
        <w:ind w:left="4500" w:hanging="4500"/>
        <w:jc w:val="both"/>
        <w:rPr>
          <w:rFonts w:ascii="Arial" w:hAnsi="Arial" w:cs="Arial"/>
        </w:rPr>
      </w:pPr>
      <w:r w:rsidRPr="00FC53DE">
        <w:rPr>
          <w:rFonts w:ascii="Arial" w:hAnsi="Arial" w:cs="Arial"/>
        </w:rPr>
        <w:tab/>
      </w:r>
      <w:r w:rsidRPr="00FC53DE">
        <w:rPr>
          <w:rFonts w:ascii="Arial" w:hAnsi="Arial" w:cs="Arial"/>
        </w:rPr>
        <w:tab/>
      </w:r>
      <w:r w:rsidRPr="00FC53DE">
        <w:rPr>
          <w:rFonts w:ascii="Arial" w:hAnsi="Arial" w:cs="Arial"/>
        </w:rPr>
        <w:tab/>
      </w:r>
      <w:r w:rsidRPr="00FC53DE">
        <w:rPr>
          <w:rFonts w:ascii="Arial" w:hAnsi="Arial" w:cs="Arial"/>
          <w:i/>
          <w:iCs/>
        </w:rPr>
        <w:t>(Dans l’affirmative, joindre la copie du jugement correspondant.)</w:t>
      </w:r>
    </w:p>
    <w:tbl>
      <w:tblPr>
        <w:tblW w:w="9747" w:type="dxa"/>
        <w:shd w:val="clear" w:color="auto" w:fill="465F9D"/>
        <w:tblLook w:val="04A0" w:firstRow="1" w:lastRow="0" w:firstColumn="1" w:lastColumn="0" w:noHBand="0" w:noVBand="1"/>
      </w:tblPr>
      <w:tblGrid>
        <w:gridCol w:w="9747"/>
      </w:tblGrid>
      <w:tr w:rsidR="00ED3354" w14:paraId="16B5A52A" w14:textId="77777777">
        <w:trPr>
          <w:trHeight w:val="629"/>
        </w:trPr>
        <w:tc>
          <w:tcPr>
            <w:tcW w:w="9747" w:type="dxa"/>
            <w:shd w:val="clear" w:color="auto" w:fill="465F9D"/>
          </w:tcPr>
          <w:p w14:paraId="2ED4044C" w14:textId="77777777" w:rsidR="00ED3354" w:rsidRDefault="00ED3354">
            <w:pPr>
              <w:jc w:val="both"/>
              <w:rPr>
                <w:rFonts w:ascii="Marianne" w:hAnsi="Marianne" w:cs="Arial"/>
                <w:b/>
                <w:bCs/>
                <w:color w:val="FFFFFF"/>
                <w:sz w:val="22"/>
                <w:szCs w:val="22"/>
              </w:rPr>
            </w:pPr>
            <w:bookmarkStart w:id="5" w:name="_Hlk167788990"/>
            <w:r>
              <w:rPr>
                <w:rFonts w:ascii="Marianne" w:hAnsi="Marianne" w:cs="Arial"/>
                <w:b/>
                <w:bCs/>
                <w:color w:val="FFFFFF"/>
                <w:sz w:val="22"/>
                <w:szCs w:val="22"/>
              </w:rPr>
              <w:t>E - Renseignements relatifs à l’aptitude à exercer l’activité professionnelle concernée par le contrat</w:t>
            </w:r>
          </w:p>
        </w:tc>
      </w:tr>
      <w:bookmarkEnd w:id="5"/>
    </w:tbl>
    <w:p w14:paraId="518DEFA8" w14:textId="77777777" w:rsidR="00ED3354" w:rsidRDefault="00ED3354">
      <w:pPr>
        <w:tabs>
          <w:tab w:val="left" w:pos="-142"/>
          <w:tab w:val="left" w:pos="4111"/>
        </w:tabs>
        <w:rPr>
          <w:rFonts w:ascii="Marianne" w:hAnsi="Marianne" w:cs="Arial"/>
          <w:b/>
          <w:bCs/>
          <w:sz w:val="22"/>
          <w:szCs w:val="22"/>
        </w:rPr>
      </w:pPr>
    </w:p>
    <w:p w14:paraId="4D2FF119" w14:textId="77777777" w:rsidR="00ED3354" w:rsidRDefault="00ED3354">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43412998" w14:textId="77777777" w:rsidR="00ED3354" w:rsidRDefault="00ED3354">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35E57A12" w14:textId="77777777" w:rsidR="00ED3354" w:rsidRDefault="00ED3354">
      <w:pPr>
        <w:rPr>
          <w:rFonts w:ascii="Marianne" w:hAnsi="Marianne" w:cs="Arial"/>
        </w:rPr>
      </w:pPr>
    </w:p>
    <w:p w14:paraId="3F88D3D0"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7F32B324" w14:textId="77777777" w:rsidR="00ED3354" w:rsidRDefault="00ED3354">
      <w:pPr>
        <w:jc w:val="both"/>
        <w:rPr>
          <w:rFonts w:ascii="Marianne" w:hAnsi="Marianne" w:cs="Arial"/>
          <w:i/>
          <w:sz w:val="18"/>
        </w:rPr>
      </w:pPr>
    </w:p>
    <w:p w14:paraId="570F7173" w14:textId="77777777" w:rsidR="00ED3354" w:rsidRDefault="00ED3354">
      <w:pPr>
        <w:jc w:val="both"/>
        <w:rPr>
          <w:rFonts w:ascii="Marianne" w:hAnsi="Marianne" w:cs="Arial"/>
          <w:i/>
          <w:sz w:val="18"/>
        </w:rPr>
      </w:pPr>
    </w:p>
    <w:p w14:paraId="06802EE9" w14:textId="77777777" w:rsidR="00ED3354" w:rsidRDefault="00ED3354">
      <w:pPr>
        <w:jc w:val="both"/>
        <w:rPr>
          <w:rFonts w:ascii="Marianne" w:hAnsi="Marianne" w:cs="Arial"/>
          <w:i/>
          <w:sz w:val="18"/>
        </w:rPr>
      </w:pPr>
    </w:p>
    <w:p w14:paraId="7E9443DB" w14:textId="77777777" w:rsidR="00ED3354" w:rsidRDefault="00ED3354">
      <w:pPr>
        <w:jc w:val="both"/>
        <w:rPr>
          <w:rFonts w:ascii="Marianne" w:hAnsi="Marianne" w:cs="Arial"/>
          <w:i/>
          <w:sz w:val="18"/>
        </w:rPr>
      </w:pPr>
    </w:p>
    <w:p w14:paraId="18FC3700" w14:textId="77777777" w:rsidR="00ED3354" w:rsidRDefault="00ED3354">
      <w:pPr>
        <w:jc w:val="both"/>
        <w:rPr>
          <w:rFonts w:ascii="Marianne" w:hAnsi="Marianne" w:cs="Arial"/>
          <w:i/>
          <w:sz w:val="18"/>
        </w:rPr>
      </w:pPr>
    </w:p>
    <w:p w14:paraId="1ED6BA04" w14:textId="77777777" w:rsidR="00ED3354" w:rsidRDefault="00ED3354">
      <w:pPr>
        <w:jc w:val="both"/>
        <w:rPr>
          <w:rFonts w:ascii="Marianne" w:hAnsi="Marianne" w:cs="Arial"/>
          <w:i/>
          <w:sz w:val="18"/>
        </w:rPr>
      </w:pPr>
    </w:p>
    <w:p w14:paraId="2EAAFC14" w14:textId="77777777" w:rsidR="00ED3354" w:rsidRDefault="00ED3354">
      <w:pPr>
        <w:jc w:val="both"/>
        <w:rPr>
          <w:rFonts w:ascii="Marianne" w:hAnsi="Marianne" w:cs="Arial"/>
          <w:i/>
          <w:sz w:val="18"/>
        </w:rPr>
      </w:pPr>
    </w:p>
    <w:p w14:paraId="70954FD3"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B243336" w14:textId="77777777" w:rsidR="00ED3354" w:rsidRDefault="00ED3354">
      <w:pPr>
        <w:jc w:val="both"/>
        <w:rPr>
          <w:rFonts w:ascii="Marianne" w:hAnsi="Marianne" w:cs="Arial"/>
          <w:i/>
          <w:sz w:val="18"/>
        </w:rPr>
      </w:pPr>
    </w:p>
    <w:p w14:paraId="26CD6547" w14:textId="77777777" w:rsidR="00ED3354" w:rsidRDefault="00ED3354">
      <w:pPr>
        <w:jc w:val="both"/>
        <w:rPr>
          <w:rFonts w:ascii="Marianne" w:hAnsi="Marianne" w:cs="Arial"/>
          <w:i/>
          <w:sz w:val="18"/>
        </w:rPr>
      </w:pPr>
    </w:p>
    <w:p w14:paraId="30B31349" w14:textId="77777777" w:rsidR="00ED3354" w:rsidRDefault="00ED3354">
      <w:pPr>
        <w:jc w:val="both"/>
        <w:rPr>
          <w:rFonts w:ascii="Marianne" w:hAnsi="Marianne" w:cs="Arial"/>
          <w:i/>
          <w:sz w:val="18"/>
        </w:rPr>
      </w:pPr>
    </w:p>
    <w:p w14:paraId="60F79DBA" w14:textId="77777777" w:rsidR="00ED3354" w:rsidRDefault="00ED3354">
      <w:pPr>
        <w:jc w:val="both"/>
        <w:rPr>
          <w:rFonts w:ascii="Marianne" w:hAnsi="Marianne" w:cs="Arial"/>
          <w:i/>
          <w:sz w:val="18"/>
        </w:rPr>
      </w:pPr>
    </w:p>
    <w:p w14:paraId="166AC9FB" w14:textId="77777777" w:rsidR="00ED3354" w:rsidRDefault="00ED3354">
      <w:pPr>
        <w:jc w:val="both"/>
        <w:rPr>
          <w:rFonts w:ascii="Marianne" w:hAnsi="Marianne" w:cs="Arial"/>
          <w:i/>
          <w:sz w:val="18"/>
        </w:rPr>
      </w:pPr>
    </w:p>
    <w:p w14:paraId="19D35AC2" w14:textId="77777777" w:rsidR="00ED3354" w:rsidRDefault="00ED3354">
      <w:pPr>
        <w:jc w:val="both"/>
        <w:rPr>
          <w:rFonts w:ascii="Marianne" w:hAnsi="Marianne" w:cs="Arial"/>
          <w:i/>
          <w:sz w:val="18"/>
        </w:rPr>
      </w:pPr>
    </w:p>
    <w:p w14:paraId="5C4D7D45" w14:textId="77777777" w:rsidR="00ED3354" w:rsidRDefault="00ED3354">
      <w:pPr>
        <w:jc w:val="both"/>
        <w:rPr>
          <w:rFonts w:ascii="Marianne" w:hAnsi="Marianne" w:cs="Arial"/>
          <w:i/>
          <w:sz w:val="18"/>
        </w:rPr>
      </w:pPr>
    </w:p>
    <w:p w14:paraId="23CBB422" w14:textId="77777777" w:rsidR="00ED3354" w:rsidRDefault="00ED3354">
      <w:pPr>
        <w:pStyle w:val="En-tte"/>
        <w:tabs>
          <w:tab w:val="clear" w:pos="4536"/>
          <w:tab w:val="clear" w:pos="9072"/>
          <w:tab w:val="left" w:pos="0"/>
          <w:tab w:val="left" w:pos="2160"/>
        </w:tabs>
        <w:jc w:val="both"/>
        <w:rPr>
          <w:rFonts w:ascii="Marianne" w:hAnsi="Marianne" w:cs="Arial"/>
          <w:i/>
          <w:sz w:val="18"/>
        </w:rPr>
      </w:pPr>
    </w:p>
    <w:p w14:paraId="58CA3DB0"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p>
    <w:p w14:paraId="61AD71C3"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5F22419"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55FC041" w14:textId="77777777" w:rsidR="00ED3354" w:rsidRDefault="00ED3354">
      <w:pPr>
        <w:jc w:val="both"/>
        <w:rPr>
          <w:rFonts w:ascii="Marianne" w:hAnsi="Marianne" w:cs="Arial"/>
          <w:sz w:val="18"/>
        </w:rPr>
      </w:pPr>
    </w:p>
    <w:p w14:paraId="055F4A0B" w14:textId="77777777" w:rsidR="00ED3354" w:rsidRDefault="00ED3354">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33A845F6" w14:textId="77777777" w:rsidR="00ED3354" w:rsidRDefault="00ED3354">
      <w:pPr>
        <w:ind w:left="284"/>
        <w:jc w:val="both"/>
        <w:rPr>
          <w:rFonts w:ascii="Marianne" w:hAnsi="Marianne" w:cs="Arial"/>
          <w:sz w:val="16"/>
        </w:rPr>
      </w:pPr>
    </w:p>
    <w:p w14:paraId="5990D086" w14:textId="77777777" w:rsidR="00ED3354" w:rsidRDefault="00ED3354">
      <w:pPr>
        <w:ind w:left="284"/>
        <w:jc w:val="both"/>
        <w:rPr>
          <w:rFonts w:ascii="Marianne" w:hAnsi="Marianne" w:cs="Arial"/>
          <w:sz w:val="16"/>
        </w:rPr>
      </w:pPr>
    </w:p>
    <w:p w14:paraId="239C7C93" w14:textId="77777777" w:rsidR="00ED3354" w:rsidRDefault="00ED3354">
      <w:pPr>
        <w:ind w:left="284"/>
        <w:jc w:val="both"/>
        <w:rPr>
          <w:rFonts w:ascii="Marianne" w:hAnsi="Marianne" w:cs="Arial"/>
          <w:sz w:val="16"/>
        </w:rPr>
      </w:pPr>
    </w:p>
    <w:p w14:paraId="4563C95A" w14:textId="77777777" w:rsidR="00ED3354" w:rsidRDefault="00ED3354">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20305325" w14:textId="77777777" w:rsidR="00ED3354" w:rsidRDefault="00ED3354">
      <w:pPr>
        <w:ind w:left="284"/>
        <w:jc w:val="both"/>
        <w:rPr>
          <w:rFonts w:ascii="Marianne" w:hAnsi="Marianne" w:cs="Arial"/>
          <w:sz w:val="16"/>
        </w:rPr>
      </w:pPr>
    </w:p>
    <w:p w14:paraId="78F276EC" w14:textId="77777777" w:rsidR="00ED3354" w:rsidRDefault="00ED3354">
      <w:pPr>
        <w:ind w:left="284"/>
        <w:jc w:val="both"/>
        <w:rPr>
          <w:rFonts w:ascii="Marianne" w:hAnsi="Marianne" w:cs="Arial"/>
          <w:sz w:val="16"/>
        </w:rPr>
      </w:pPr>
    </w:p>
    <w:p w14:paraId="08C93CB1" w14:textId="77777777" w:rsidR="00ED3354" w:rsidRDefault="00ED3354">
      <w:pPr>
        <w:ind w:left="284"/>
        <w:jc w:val="both"/>
        <w:rPr>
          <w:rFonts w:ascii="Marianne" w:hAnsi="Marianne" w:cs="Arial"/>
          <w:sz w:val="16"/>
        </w:rPr>
      </w:pPr>
    </w:p>
    <w:p w14:paraId="2B29F6A5" w14:textId="77777777" w:rsidR="00ED3354" w:rsidRDefault="00ED3354">
      <w:pPr>
        <w:ind w:left="284"/>
        <w:jc w:val="both"/>
        <w:rPr>
          <w:rFonts w:ascii="Marianne" w:hAnsi="Marianne" w:cs="Arial"/>
          <w:sz w:val="16"/>
        </w:rPr>
      </w:pPr>
    </w:p>
    <w:p w14:paraId="03E7CF18" w14:textId="77777777" w:rsidR="00ED3354" w:rsidRDefault="00ED3354">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ED3354" w14:paraId="7F508786" w14:textId="77777777">
        <w:trPr>
          <w:trHeight w:val="653"/>
        </w:trPr>
        <w:tc>
          <w:tcPr>
            <w:tcW w:w="9994" w:type="dxa"/>
            <w:shd w:val="clear" w:color="auto" w:fill="465F9D"/>
          </w:tcPr>
          <w:p w14:paraId="6F007334" w14:textId="77777777" w:rsidR="00ED3354" w:rsidRDefault="00ED3354">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4F6C26C6"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031866F4" w14:textId="77777777" w:rsidR="00ED3354" w:rsidRDefault="00ED3354">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5A325D21" w14:textId="77777777" w:rsidR="00ED3354" w:rsidRDefault="00ED3354">
      <w:pPr>
        <w:ind w:left="284"/>
        <w:rPr>
          <w:rFonts w:ascii="Marianne" w:hAnsi="Marianne" w:cs="Arial"/>
        </w:rPr>
      </w:pPr>
    </w:p>
    <w:p w14:paraId="592BA78F" w14:textId="77777777" w:rsidR="00ED3354" w:rsidRDefault="00ED3354">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7AC8115B" w14:textId="77777777" w:rsidR="00ED3354" w:rsidRDefault="00ED3354">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ED3354" w14:paraId="17A35440"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84ECC4A" w14:textId="77777777" w:rsidR="00ED3354" w:rsidRDefault="00ED3354">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32001304"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47E65C04"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B64DDF1" w14:textId="77777777" w:rsidR="00ED3354" w:rsidRDefault="00ED3354">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ED3354" w14:paraId="321D325A"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FE3CBBA" w14:textId="77777777" w:rsidR="00ED3354" w:rsidRDefault="00ED3354">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110B8C6B" w14:textId="77777777" w:rsidR="00ED3354" w:rsidRDefault="00ED3354">
            <w:pPr>
              <w:tabs>
                <w:tab w:val="left" w:pos="864"/>
              </w:tabs>
              <w:snapToGrid w:val="0"/>
              <w:spacing w:before="120" w:after="120"/>
              <w:rPr>
                <w:rFonts w:ascii="Marianne" w:hAnsi="Marianne" w:cs="Arial"/>
                <w:sz w:val="16"/>
                <w:szCs w:val="16"/>
              </w:rPr>
            </w:pPr>
          </w:p>
          <w:p w14:paraId="0316A371" w14:textId="77777777" w:rsidR="00ED3354" w:rsidRDefault="00ED3354">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1688CCDE" w14:textId="77777777" w:rsidR="00ED3354" w:rsidRDefault="00ED3354">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19281793" w14:textId="77777777" w:rsidR="00ED3354" w:rsidRDefault="00ED3354">
            <w:pPr>
              <w:tabs>
                <w:tab w:val="left" w:pos="864"/>
              </w:tabs>
              <w:snapToGrid w:val="0"/>
              <w:spacing w:before="120" w:after="120"/>
              <w:jc w:val="right"/>
              <w:rPr>
                <w:rFonts w:ascii="Marianne" w:hAnsi="Marianne" w:cs="Arial"/>
                <w:sz w:val="16"/>
                <w:szCs w:val="16"/>
              </w:rPr>
            </w:pPr>
          </w:p>
        </w:tc>
      </w:tr>
      <w:tr w:rsidR="00ED3354" w14:paraId="00E97A1B" w14:textId="77777777">
        <w:trPr>
          <w:trHeight w:val="737"/>
        </w:trPr>
        <w:tc>
          <w:tcPr>
            <w:tcW w:w="2566" w:type="dxa"/>
            <w:tcBorders>
              <w:left w:val="single" w:sz="8" w:space="0" w:color="000000"/>
              <w:bottom w:val="single" w:sz="8" w:space="0" w:color="000000"/>
            </w:tcBorders>
            <w:shd w:val="clear" w:color="auto" w:fill="auto"/>
          </w:tcPr>
          <w:p w14:paraId="25217945" w14:textId="77777777" w:rsidR="00ED3354" w:rsidRDefault="00ED3354">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103605FD" w14:textId="77777777" w:rsidR="00ED3354" w:rsidRDefault="00ED3354">
            <w:pPr>
              <w:tabs>
                <w:tab w:val="left" w:pos="864"/>
              </w:tabs>
              <w:snapToGrid w:val="0"/>
              <w:spacing w:before="120" w:after="120"/>
              <w:rPr>
                <w:rFonts w:ascii="Marianne" w:hAnsi="Marianne" w:cs="Arial"/>
                <w:sz w:val="16"/>
                <w:szCs w:val="16"/>
              </w:rPr>
            </w:pPr>
          </w:p>
          <w:p w14:paraId="03907E0D" w14:textId="77777777" w:rsidR="00ED3354" w:rsidRDefault="00ED335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940629B" w14:textId="77777777" w:rsidR="00ED3354" w:rsidRDefault="00ED3354">
            <w:pPr>
              <w:tabs>
                <w:tab w:val="left" w:pos="864"/>
              </w:tabs>
              <w:snapToGrid w:val="0"/>
              <w:spacing w:before="120" w:after="120"/>
              <w:jc w:val="right"/>
              <w:rPr>
                <w:rFonts w:ascii="Marianne" w:hAnsi="Marianne" w:cs="Arial"/>
                <w:sz w:val="16"/>
                <w:szCs w:val="16"/>
              </w:rPr>
            </w:pPr>
          </w:p>
          <w:p w14:paraId="1613C2C1" w14:textId="77777777" w:rsidR="00ED3354" w:rsidRDefault="00ED3354">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0F2335EA" w14:textId="77777777" w:rsidR="00ED3354" w:rsidRDefault="00ED3354">
            <w:pPr>
              <w:tabs>
                <w:tab w:val="left" w:pos="864"/>
              </w:tabs>
              <w:snapToGrid w:val="0"/>
              <w:spacing w:before="120" w:after="120"/>
              <w:jc w:val="right"/>
              <w:rPr>
                <w:rFonts w:ascii="Marianne" w:hAnsi="Marianne" w:cs="Arial"/>
                <w:sz w:val="16"/>
                <w:szCs w:val="16"/>
              </w:rPr>
            </w:pPr>
          </w:p>
          <w:p w14:paraId="54D816A4" w14:textId="77777777" w:rsidR="00ED3354" w:rsidRDefault="00ED3354">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7FE2033" w14:textId="77777777" w:rsidR="00ED3354" w:rsidRDefault="00ED3354">
      <w:pPr>
        <w:tabs>
          <w:tab w:val="left" w:pos="864"/>
        </w:tabs>
        <w:jc w:val="both"/>
        <w:rPr>
          <w:rFonts w:ascii="Marianne" w:hAnsi="Marianne" w:cs="Arial"/>
        </w:rPr>
      </w:pPr>
    </w:p>
    <w:p w14:paraId="0B25F576" w14:textId="77777777" w:rsidR="00ED3354" w:rsidRDefault="00ED3354">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4A465FEF" w14:textId="77777777" w:rsidR="00ED3354" w:rsidRDefault="00ED3354">
      <w:pPr>
        <w:tabs>
          <w:tab w:val="left" w:pos="864"/>
        </w:tabs>
        <w:jc w:val="both"/>
        <w:rPr>
          <w:rFonts w:ascii="Marianne" w:hAnsi="Marianne" w:cs="Arial"/>
        </w:rPr>
      </w:pPr>
    </w:p>
    <w:p w14:paraId="08DB2E87" w14:textId="77777777" w:rsidR="00ED3354" w:rsidRDefault="00ED3354">
      <w:pPr>
        <w:tabs>
          <w:tab w:val="left" w:pos="864"/>
        </w:tabs>
        <w:ind w:left="567"/>
        <w:jc w:val="both"/>
        <w:rPr>
          <w:rFonts w:ascii="Marianne" w:hAnsi="Marianne" w:cs="Arial"/>
        </w:rPr>
      </w:pPr>
      <w:r>
        <w:rPr>
          <w:rFonts w:ascii="Marianne" w:hAnsi="Marianne" w:cs="Arial"/>
        </w:rPr>
        <w:t>……./…………./……</w:t>
      </w:r>
    </w:p>
    <w:p w14:paraId="5B94B2FA" w14:textId="77777777" w:rsidR="00ED3354" w:rsidRDefault="00ED3354">
      <w:pPr>
        <w:tabs>
          <w:tab w:val="left" w:pos="864"/>
        </w:tabs>
        <w:jc w:val="both"/>
        <w:rPr>
          <w:rFonts w:ascii="Marianne" w:hAnsi="Marianne" w:cs="Arial"/>
        </w:rPr>
      </w:pPr>
    </w:p>
    <w:p w14:paraId="72A31B07"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7650BF32" w14:textId="77777777" w:rsidR="00ED3354" w:rsidRDefault="00ED3354">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12C3D17C" w14:textId="77777777" w:rsidR="009005B9" w:rsidRDefault="009005B9">
      <w:pPr>
        <w:jc w:val="both"/>
        <w:rPr>
          <w:rFonts w:ascii="Marianne" w:hAnsi="Marianne" w:cs="Arial"/>
          <w:i/>
          <w:sz w:val="18"/>
        </w:rPr>
      </w:pPr>
    </w:p>
    <w:p w14:paraId="7D48404F" w14:textId="77777777" w:rsidR="009005B9" w:rsidRDefault="009005B9">
      <w:pPr>
        <w:jc w:val="both"/>
        <w:rPr>
          <w:rFonts w:ascii="Marianne" w:hAnsi="Marianne" w:cs="Arial"/>
          <w:i/>
          <w:sz w:val="18"/>
        </w:rPr>
      </w:pPr>
    </w:p>
    <w:p w14:paraId="57D814BA"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17A0117E" w14:textId="77777777" w:rsidR="00ED3354" w:rsidRDefault="00ED3354">
      <w:pPr>
        <w:tabs>
          <w:tab w:val="left" w:pos="864"/>
        </w:tabs>
        <w:jc w:val="both"/>
        <w:rPr>
          <w:rFonts w:ascii="Marianne" w:hAnsi="Marianne" w:cs="Arial"/>
        </w:rPr>
      </w:pPr>
    </w:p>
    <w:p w14:paraId="72CBD427" w14:textId="77777777" w:rsidR="00ED3354" w:rsidRDefault="00ED3354">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535A1F">
        <w:rPr>
          <w:rFonts w:ascii="Marianne" w:hAnsi="Marianne"/>
        </w:rPr>
      </w:r>
      <w:r w:rsidR="00535A1F">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1096E404" w14:textId="77777777" w:rsidR="00ED3354" w:rsidRDefault="00ED3354">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07B62D1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72EBC72E"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5A452007" w14:textId="77777777" w:rsidR="00ED3354" w:rsidRDefault="00ED3354">
      <w:pPr>
        <w:tabs>
          <w:tab w:val="left" w:pos="864"/>
        </w:tabs>
        <w:jc w:val="both"/>
        <w:rPr>
          <w:rFonts w:ascii="Marianne" w:hAnsi="Marianne" w:cs="Arial"/>
        </w:rPr>
      </w:pPr>
    </w:p>
    <w:p w14:paraId="28EA912C" w14:textId="77777777" w:rsidR="00ED3354" w:rsidRDefault="00ED3354">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49D01CA6"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4FE7FA13" w14:textId="77777777" w:rsidR="00ED3354" w:rsidRDefault="00ED3354">
      <w:pPr>
        <w:rPr>
          <w:rFonts w:ascii="Marianne" w:hAnsi="Marianne" w:cs="Arial"/>
          <w:sz w:val="18"/>
        </w:rPr>
      </w:pPr>
    </w:p>
    <w:p w14:paraId="117188B7" w14:textId="77777777" w:rsidR="00ED3354" w:rsidRDefault="00ED3354">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4B9697D7" w14:textId="77777777" w:rsidR="00ED3354" w:rsidRDefault="00ED3354">
      <w:pPr>
        <w:ind w:left="284"/>
        <w:rPr>
          <w:rFonts w:ascii="Marianne" w:hAnsi="Marianne" w:cs="Arial"/>
          <w:sz w:val="16"/>
        </w:rPr>
      </w:pPr>
    </w:p>
    <w:p w14:paraId="6B4BF842" w14:textId="77777777" w:rsidR="00ED3354" w:rsidRDefault="00ED3354">
      <w:pPr>
        <w:ind w:left="284"/>
        <w:rPr>
          <w:rFonts w:ascii="Marianne" w:hAnsi="Marianne" w:cs="Arial"/>
          <w:sz w:val="16"/>
        </w:rPr>
      </w:pPr>
    </w:p>
    <w:p w14:paraId="5C7FDE0E" w14:textId="77777777" w:rsidR="00ED3354" w:rsidRDefault="00ED3354">
      <w:pPr>
        <w:ind w:left="284"/>
        <w:rPr>
          <w:rFonts w:ascii="Marianne" w:hAnsi="Marianne" w:cs="Arial"/>
          <w:sz w:val="16"/>
        </w:rPr>
      </w:pPr>
    </w:p>
    <w:p w14:paraId="3076B673" w14:textId="77777777" w:rsidR="00ED3354" w:rsidRDefault="00ED3354">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55421AD0" w14:textId="77777777" w:rsidR="00ED3354" w:rsidRDefault="00ED3354">
      <w:pPr>
        <w:ind w:left="284"/>
        <w:rPr>
          <w:rFonts w:ascii="Marianne" w:hAnsi="Marianne" w:cs="Arial"/>
        </w:rPr>
      </w:pPr>
    </w:p>
    <w:p w14:paraId="640B90E0" w14:textId="77777777" w:rsidR="00FC53DE" w:rsidRDefault="00FC53DE" w:rsidP="00FC53DE">
      <w:pPr>
        <w:rPr>
          <w:rFonts w:ascii="Marianne" w:hAnsi="Marianne" w:cs="Arial"/>
        </w:rPr>
      </w:pPr>
    </w:p>
    <w:p w14:paraId="2AC1D01F" w14:textId="77777777" w:rsidR="00ED3354" w:rsidRDefault="00ED3354">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5EEE8D8D" w14:textId="77777777">
        <w:tc>
          <w:tcPr>
            <w:tcW w:w="9852" w:type="dxa"/>
            <w:shd w:val="clear" w:color="auto" w:fill="465F9D"/>
          </w:tcPr>
          <w:p w14:paraId="6859FA91" w14:textId="77777777" w:rsidR="00ED3354" w:rsidRDefault="00ED3354">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0B94440"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5E7BFF8C" w14:textId="77777777" w:rsidR="00ED3354" w:rsidRDefault="00ED3354">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60795D2" w14:textId="77777777" w:rsidR="00ED3354" w:rsidRDefault="00ED3354">
      <w:pPr>
        <w:pStyle w:val="En-tte"/>
        <w:tabs>
          <w:tab w:val="clear" w:pos="4536"/>
          <w:tab w:val="clear" w:pos="9072"/>
          <w:tab w:val="left" w:pos="0"/>
          <w:tab w:val="left" w:pos="2160"/>
        </w:tabs>
        <w:jc w:val="both"/>
        <w:rPr>
          <w:rFonts w:ascii="Marianne" w:hAnsi="Marianne" w:cs="Arial"/>
          <w:i/>
          <w:iCs/>
          <w:sz w:val="18"/>
          <w:szCs w:val="18"/>
        </w:rPr>
      </w:pPr>
    </w:p>
    <w:p w14:paraId="7C0B772C" w14:textId="77777777" w:rsidR="00ED3354" w:rsidRDefault="00ED3354">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EE7C3AD" w14:textId="77777777" w:rsidR="00ED3354" w:rsidRDefault="00ED3354">
      <w:pPr>
        <w:pStyle w:val="En-tte"/>
        <w:tabs>
          <w:tab w:val="clear" w:pos="4536"/>
          <w:tab w:val="clear" w:pos="9072"/>
          <w:tab w:val="left" w:pos="864"/>
        </w:tabs>
        <w:rPr>
          <w:rFonts w:ascii="Marianne" w:hAnsi="Marianne" w:cs="Arial"/>
        </w:rPr>
      </w:pPr>
    </w:p>
    <w:p w14:paraId="7C4AA4E0" w14:textId="77777777" w:rsidR="00ED3354" w:rsidRDefault="00ED3354">
      <w:pPr>
        <w:pStyle w:val="En-tte"/>
        <w:tabs>
          <w:tab w:val="clear" w:pos="4536"/>
          <w:tab w:val="clear" w:pos="9072"/>
          <w:tab w:val="left" w:pos="864"/>
        </w:tabs>
        <w:rPr>
          <w:rFonts w:ascii="Marianne" w:hAnsi="Marianne" w:cs="Arial"/>
        </w:rPr>
      </w:pPr>
    </w:p>
    <w:p w14:paraId="56A42E31" w14:textId="77777777" w:rsidR="00ED3354" w:rsidRDefault="00ED3354">
      <w:pPr>
        <w:pStyle w:val="En-tte"/>
        <w:tabs>
          <w:tab w:val="clear" w:pos="4536"/>
          <w:tab w:val="clear" w:pos="9072"/>
          <w:tab w:val="left" w:pos="864"/>
        </w:tabs>
        <w:rPr>
          <w:rFonts w:ascii="Marianne" w:hAnsi="Marianne" w:cs="Arial"/>
        </w:rPr>
      </w:pPr>
    </w:p>
    <w:p w14:paraId="738D01B6" w14:textId="77777777" w:rsidR="00ED3354" w:rsidRDefault="00ED3354">
      <w:pPr>
        <w:pStyle w:val="En-tte"/>
        <w:tabs>
          <w:tab w:val="clear" w:pos="4536"/>
          <w:tab w:val="clear" w:pos="9072"/>
          <w:tab w:val="left" w:pos="864"/>
        </w:tabs>
        <w:rPr>
          <w:rFonts w:ascii="Marianne" w:hAnsi="Marianne" w:cs="Arial"/>
        </w:rPr>
      </w:pPr>
    </w:p>
    <w:p w14:paraId="0387A340" w14:textId="77777777" w:rsidR="00ED3354" w:rsidRDefault="00ED3354">
      <w:pPr>
        <w:pStyle w:val="En-tte"/>
        <w:tabs>
          <w:tab w:val="clear" w:pos="4536"/>
          <w:tab w:val="clear" w:pos="9072"/>
          <w:tab w:val="left" w:pos="864"/>
        </w:tabs>
        <w:rPr>
          <w:rFonts w:ascii="Marianne" w:hAnsi="Marianne" w:cs="Arial"/>
        </w:rPr>
      </w:pPr>
    </w:p>
    <w:p w14:paraId="058E72BE" w14:textId="77777777" w:rsidR="00ED3354" w:rsidRDefault="00ED3354">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44D4A81B" w14:textId="77777777" w:rsidR="00ED3354" w:rsidRDefault="00ED3354">
      <w:pPr>
        <w:pStyle w:val="En-tte"/>
        <w:tabs>
          <w:tab w:val="clear" w:pos="4536"/>
          <w:tab w:val="clear" w:pos="9072"/>
          <w:tab w:val="left" w:pos="864"/>
        </w:tabs>
        <w:rPr>
          <w:rFonts w:ascii="Marianne" w:hAnsi="Marianne" w:cs="Arial"/>
        </w:rPr>
      </w:pPr>
    </w:p>
    <w:p w14:paraId="2D41FFC8" w14:textId="77777777" w:rsidR="00ED3354" w:rsidRDefault="00ED3354">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57FE6BAE" w14:textId="77777777" w:rsidR="00ED3354" w:rsidRDefault="00ED3354">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5675CBC0" w14:textId="77777777" w:rsidR="00ED3354" w:rsidRDefault="00ED3354">
      <w:pPr>
        <w:pStyle w:val="En-tte"/>
        <w:tabs>
          <w:tab w:val="left" w:pos="864"/>
        </w:tabs>
        <w:rPr>
          <w:rFonts w:ascii="Marianne" w:hAnsi="Marianne" w:cs="Arial"/>
        </w:rPr>
      </w:pPr>
    </w:p>
    <w:p w14:paraId="001660EB" w14:textId="77777777" w:rsidR="00ED3354" w:rsidRDefault="00ED3354">
      <w:pPr>
        <w:ind w:left="284"/>
        <w:rPr>
          <w:rFonts w:ascii="Marianne" w:hAnsi="Marianne" w:cs="Arial"/>
          <w:sz w:val="16"/>
        </w:rPr>
      </w:pPr>
      <w:r>
        <w:rPr>
          <w:rFonts w:ascii="Marianne" w:hAnsi="Marianne" w:cs="Arial"/>
          <w:sz w:val="16"/>
        </w:rPr>
        <w:t>- Adresse internet :</w:t>
      </w:r>
    </w:p>
    <w:p w14:paraId="7590B484" w14:textId="77777777" w:rsidR="00ED3354" w:rsidRDefault="00ED3354">
      <w:pPr>
        <w:pStyle w:val="En-tte"/>
        <w:tabs>
          <w:tab w:val="left" w:pos="864"/>
        </w:tabs>
        <w:rPr>
          <w:rFonts w:ascii="Marianne" w:hAnsi="Marianne" w:cs="Arial"/>
        </w:rPr>
      </w:pPr>
    </w:p>
    <w:p w14:paraId="4B6A1F0B" w14:textId="77777777" w:rsidR="00ED3354" w:rsidRDefault="00ED3354">
      <w:pPr>
        <w:pStyle w:val="En-tte"/>
        <w:tabs>
          <w:tab w:val="left" w:pos="864"/>
        </w:tabs>
        <w:rPr>
          <w:rFonts w:ascii="Marianne" w:hAnsi="Marianne" w:cs="Arial"/>
        </w:rPr>
      </w:pPr>
    </w:p>
    <w:p w14:paraId="4135D09F" w14:textId="77777777" w:rsidR="00ED3354" w:rsidRDefault="00ED3354">
      <w:pPr>
        <w:ind w:left="284"/>
        <w:rPr>
          <w:rFonts w:ascii="Marianne" w:hAnsi="Marianne" w:cs="Arial"/>
          <w:sz w:val="16"/>
        </w:rPr>
      </w:pPr>
      <w:r>
        <w:rPr>
          <w:rFonts w:ascii="Marianne" w:hAnsi="Marianne" w:cs="Arial"/>
          <w:sz w:val="16"/>
        </w:rPr>
        <w:t>- Renseignements nécessaires pour y accéder :</w:t>
      </w:r>
    </w:p>
    <w:p w14:paraId="4891459E" w14:textId="77777777" w:rsidR="00ED3354" w:rsidRDefault="00ED3354">
      <w:pPr>
        <w:ind w:left="284"/>
        <w:rPr>
          <w:rFonts w:ascii="Marianne" w:hAnsi="Marianne" w:cs="Arial"/>
          <w:sz w:val="16"/>
        </w:rPr>
      </w:pPr>
    </w:p>
    <w:p w14:paraId="0828A0C8" w14:textId="77777777" w:rsidR="00ED3354" w:rsidRDefault="00ED3354">
      <w:pPr>
        <w:ind w:left="284"/>
      </w:pPr>
    </w:p>
    <w:p w14:paraId="19ACDF17" w14:textId="77777777" w:rsidR="00ED3354" w:rsidRDefault="00ED3354">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ED3354" w14:paraId="042A93E9" w14:textId="77777777">
        <w:trPr>
          <w:trHeight w:val="712"/>
        </w:trPr>
        <w:tc>
          <w:tcPr>
            <w:tcW w:w="9710" w:type="dxa"/>
            <w:shd w:val="clear" w:color="auto" w:fill="465F9D"/>
          </w:tcPr>
          <w:p w14:paraId="17F7454F" w14:textId="77777777" w:rsidR="00ED3354" w:rsidRDefault="00ED3354">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0790B90" w14:textId="77777777" w:rsidR="00ED3354" w:rsidRDefault="00ED3354">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EBD7CCF" w14:textId="77777777" w:rsidR="00ED3354" w:rsidRDefault="00ED3354">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766A07CF" w14:textId="77777777" w:rsidR="00ED3354" w:rsidRDefault="00ED3354">
      <w:pPr>
        <w:tabs>
          <w:tab w:val="left" w:pos="576"/>
        </w:tabs>
        <w:rPr>
          <w:rFonts w:ascii="Marianne" w:hAnsi="Marianne" w:cs="Arial"/>
          <w:iCs/>
        </w:rPr>
      </w:pPr>
    </w:p>
    <w:p w14:paraId="5CBA7EB8" w14:textId="77777777" w:rsidR="00ED3354" w:rsidRDefault="00ED3354">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799C2FAF" w14:textId="77777777" w:rsidR="00ED3354" w:rsidRDefault="00ED3354">
      <w:pPr>
        <w:jc w:val="both"/>
        <w:rPr>
          <w:rFonts w:ascii="Marianne" w:hAnsi="Marianne" w:cs="Arial"/>
          <w:i/>
          <w:iCs/>
          <w:sz w:val="18"/>
          <w:szCs w:val="18"/>
        </w:rPr>
      </w:pPr>
      <w:r>
        <w:rPr>
          <w:rFonts w:ascii="Marianne" w:hAnsi="Marianne" w:cs="Arial"/>
          <w:i/>
          <w:iCs/>
          <w:sz w:val="18"/>
          <w:szCs w:val="18"/>
        </w:rPr>
        <w:t>(Adapter le tableau autant que nécessaire)</w:t>
      </w:r>
    </w:p>
    <w:p w14:paraId="77DE3A6B" w14:textId="77777777" w:rsidR="00ED3354" w:rsidRDefault="00ED3354">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ED3354" w14:paraId="42DEAF05" w14:textId="77777777">
        <w:trPr>
          <w:trHeight w:val="1200"/>
        </w:trPr>
        <w:tc>
          <w:tcPr>
            <w:tcW w:w="832" w:type="dxa"/>
            <w:tcBorders>
              <w:top w:val="single" w:sz="4" w:space="0" w:color="000000"/>
              <w:left w:val="single" w:sz="4" w:space="0" w:color="000000"/>
              <w:bottom w:val="single" w:sz="4" w:space="0" w:color="000000"/>
            </w:tcBorders>
            <w:vAlign w:val="center"/>
          </w:tcPr>
          <w:p w14:paraId="2373FFCD" w14:textId="77777777" w:rsidR="00ED3354" w:rsidRDefault="00ED3354">
            <w:pPr>
              <w:jc w:val="center"/>
              <w:rPr>
                <w:rFonts w:ascii="Marianne" w:hAnsi="Marianne" w:cs="Arial"/>
                <w:b/>
              </w:rPr>
            </w:pPr>
            <w:r>
              <w:rPr>
                <w:rFonts w:ascii="Marianne" w:hAnsi="Marianne" w:cs="Arial"/>
                <w:b/>
              </w:rPr>
              <w:t>N°</w:t>
            </w:r>
          </w:p>
          <w:p w14:paraId="342928BA" w14:textId="77777777" w:rsidR="00ED3354" w:rsidRDefault="00ED3354">
            <w:pPr>
              <w:jc w:val="center"/>
              <w:rPr>
                <w:rFonts w:ascii="Marianne" w:hAnsi="Marianne" w:cs="Arial"/>
                <w:b/>
              </w:rPr>
            </w:pPr>
            <w:proofErr w:type="gramStart"/>
            <w:r>
              <w:rPr>
                <w:rFonts w:ascii="Marianne" w:hAnsi="Marianne" w:cs="Arial"/>
                <w:b/>
              </w:rPr>
              <w:t>du</w:t>
            </w:r>
            <w:proofErr w:type="gramEnd"/>
          </w:p>
          <w:p w14:paraId="2A0C2576" w14:textId="77777777" w:rsidR="00ED3354" w:rsidRDefault="00ED3354">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2F05FB0E" w14:textId="77777777" w:rsidR="00ED3354" w:rsidRDefault="00ED3354">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D241A" w14:textId="77777777" w:rsidR="00ED3354" w:rsidRDefault="00ED3354">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ED3354" w14:paraId="3CCCDDA6" w14:textId="77777777">
        <w:trPr>
          <w:trHeight w:val="1021"/>
        </w:trPr>
        <w:tc>
          <w:tcPr>
            <w:tcW w:w="832" w:type="dxa"/>
            <w:tcBorders>
              <w:top w:val="single" w:sz="4" w:space="0" w:color="000000"/>
              <w:left w:val="single" w:sz="4" w:space="0" w:color="000000"/>
            </w:tcBorders>
            <w:shd w:val="clear" w:color="auto" w:fill="B4C6E7"/>
          </w:tcPr>
          <w:p w14:paraId="73ED27C8" w14:textId="77777777" w:rsidR="00ED3354" w:rsidRDefault="00ED3354">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C1C231B" w14:textId="77777777" w:rsidR="00ED3354" w:rsidRDefault="00ED3354">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0E7BC1F7" w14:textId="77777777" w:rsidR="00ED3354" w:rsidRDefault="00ED3354">
            <w:pPr>
              <w:snapToGrid w:val="0"/>
              <w:jc w:val="both"/>
              <w:rPr>
                <w:rFonts w:ascii="Marianne" w:hAnsi="Marianne" w:cs="Arial"/>
              </w:rPr>
            </w:pPr>
          </w:p>
        </w:tc>
      </w:tr>
      <w:tr w:rsidR="00ED3354" w14:paraId="0938E19D" w14:textId="77777777">
        <w:trPr>
          <w:trHeight w:val="1021"/>
        </w:trPr>
        <w:tc>
          <w:tcPr>
            <w:tcW w:w="832" w:type="dxa"/>
            <w:tcBorders>
              <w:left w:val="single" w:sz="4" w:space="0" w:color="000000"/>
            </w:tcBorders>
          </w:tcPr>
          <w:p w14:paraId="1A5FF6A2"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6E8569B5"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F354230" w14:textId="77777777" w:rsidR="00ED3354" w:rsidRDefault="00ED3354">
            <w:pPr>
              <w:snapToGrid w:val="0"/>
              <w:jc w:val="both"/>
              <w:rPr>
                <w:rFonts w:ascii="Marianne" w:hAnsi="Marianne" w:cs="Arial"/>
              </w:rPr>
            </w:pPr>
          </w:p>
        </w:tc>
      </w:tr>
      <w:tr w:rsidR="00ED3354" w14:paraId="3A50BB05" w14:textId="77777777">
        <w:trPr>
          <w:trHeight w:val="1021"/>
        </w:trPr>
        <w:tc>
          <w:tcPr>
            <w:tcW w:w="832" w:type="dxa"/>
            <w:tcBorders>
              <w:left w:val="single" w:sz="4" w:space="0" w:color="000000"/>
            </w:tcBorders>
            <w:shd w:val="clear" w:color="auto" w:fill="B4C6E7"/>
          </w:tcPr>
          <w:p w14:paraId="66340406"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748B38A9"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1C09AD79" w14:textId="77777777" w:rsidR="00ED3354" w:rsidRDefault="00ED3354">
            <w:pPr>
              <w:snapToGrid w:val="0"/>
              <w:jc w:val="both"/>
              <w:rPr>
                <w:rFonts w:ascii="Marianne" w:hAnsi="Marianne" w:cs="Arial"/>
              </w:rPr>
            </w:pPr>
          </w:p>
        </w:tc>
      </w:tr>
      <w:tr w:rsidR="00ED3354" w14:paraId="794EB64F" w14:textId="77777777">
        <w:trPr>
          <w:trHeight w:val="1021"/>
        </w:trPr>
        <w:tc>
          <w:tcPr>
            <w:tcW w:w="832" w:type="dxa"/>
            <w:tcBorders>
              <w:left w:val="single" w:sz="4" w:space="0" w:color="000000"/>
            </w:tcBorders>
          </w:tcPr>
          <w:p w14:paraId="46239445"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5DFBF2A8"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598FDD6" w14:textId="77777777" w:rsidR="00ED3354" w:rsidRDefault="00ED3354">
            <w:pPr>
              <w:snapToGrid w:val="0"/>
              <w:jc w:val="both"/>
              <w:rPr>
                <w:rFonts w:ascii="Marianne" w:hAnsi="Marianne" w:cs="Arial"/>
              </w:rPr>
            </w:pPr>
          </w:p>
        </w:tc>
      </w:tr>
      <w:tr w:rsidR="00ED3354" w14:paraId="1D10C20D" w14:textId="77777777">
        <w:trPr>
          <w:trHeight w:val="1021"/>
        </w:trPr>
        <w:tc>
          <w:tcPr>
            <w:tcW w:w="832" w:type="dxa"/>
            <w:tcBorders>
              <w:left w:val="single" w:sz="4" w:space="0" w:color="000000"/>
            </w:tcBorders>
            <w:shd w:val="clear" w:color="auto" w:fill="B4C6E7"/>
          </w:tcPr>
          <w:p w14:paraId="5BB4DE0C"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44B75B2F"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4931F855" w14:textId="77777777" w:rsidR="00ED3354" w:rsidRDefault="00ED3354">
            <w:pPr>
              <w:snapToGrid w:val="0"/>
              <w:jc w:val="both"/>
              <w:rPr>
                <w:rFonts w:ascii="Marianne" w:hAnsi="Marianne" w:cs="Arial"/>
              </w:rPr>
            </w:pPr>
          </w:p>
        </w:tc>
      </w:tr>
      <w:tr w:rsidR="00ED3354" w14:paraId="3258081E" w14:textId="77777777">
        <w:trPr>
          <w:trHeight w:val="1021"/>
        </w:trPr>
        <w:tc>
          <w:tcPr>
            <w:tcW w:w="832" w:type="dxa"/>
            <w:tcBorders>
              <w:left w:val="single" w:sz="4" w:space="0" w:color="000000"/>
            </w:tcBorders>
          </w:tcPr>
          <w:p w14:paraId="26F13927"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0F2A4B23"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4913981" w14:textId="77777777" w:rsidR="00ED3354" w:rsidRDefault="00ED3354">
            <w:pPr>
              <w:snapToGrid w:val="0"/>
              <w:jc w:val="both"/>
              <w:rPr>
                <w:rFonts w:ascii="Marianne" w:hAnsi="Marianne" w:cs="Arial"/>
              </w:rPr>
            </w:pPr>
          </w:p>
        </w:tc>
      </w:tr>
      <w:tr w:rsidR="00ED3354" w14:paraId="5C8E5DDA" w14:textId="77777777">
        <w:trPr>
          <w:trHeight w:val="1021"/>
        </w:trPr>
        <w:tc>
          <w:tcPr>
            <w:tcW w:w="832" w:type="dxa"/>
            <w:tcBorders>
              <w:left w:val="single" w:sz="4" w:space="0" w:color="000000"/>
            </w:tcBorders>
            <w:shd w:val="clear" w:color="auto" w:fill="B4C6E7"/>
          </w:tcPr>
          <w:p w14:paraId="763C4335"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B4C6E7"/>
          </w:tcPr>
          <w:p w14:paraId="00EB4012"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5C0590BC" w14:textId="77777777" w:rsidR="00ED3354" w:rsidRDefault="00ED3354">
            <w:pPr>
              <w:snapToGrid w:val="0"/>
              <w:jc w:val="both"/>
              <w:rPr>
                <w:rFonts w:ascii="Marianne" w:hAnsi="Marianne" w:cs="Arial"/>
              </w:rPr>
            </w:pPr>
          </w:p>
        </w:tc>
      </w:tr>
      <w:tr w:rsidR="00ED3354" w14:paraId="36634C4E" w14:textId="77777777">
        <w:trPr>
          <w:trHeight w:val="1021"/>
        </w:trPr>
        <w:tc>
          <w:tcPr>
            <w:tcW w:w="832" w:type="dxa"/>
            <w:tcBorders>
              <w:left w:val="single" w:sz="4" w:space="0" w:color="000000"/>
            </w:tcBorders>
          </w:tcPr>
          <w:p w14:paraId="5CB36C87" w14:textId="77777777" w:rsidR="00ED3354" w:rsidRDefault="00ED3354">
            <w:pPr>
              <w:snapToGrid w:val="0"/>
              <w:jc w:val="both"/>
              <w:rPr>
                <w:rFonts w:ascii="Marianne" w:hAnsi="Marianne" w:cs="Arial"/>
              </w:rPr>
            </w:pPr>
          </w:p>
        </w:tc>
        <w:tc>
          <w:tcPr>
            <w:tcW w:w="4394" w:type="dxa"/>
            <w:tcBorders>
              <w:left w:val="single" w:sz="4" w:space="0" w:color="000000"/>
            </w:tcBorders>
            <w:shd w:val="clear" w:color="auto" w:fill="auto"/>
          </w:tcPr>
          <w:p w14:paraId="6A576C4E" w14:textId="77777777" w:rsidR="00ED3354" w:rsidRDefault="00ED3354">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6E2D071" w14:textId="77777777" w:rsidR="00ED3354" w:rsidRDefault="00ED3354">
            <w:pPr>
              <w:snapToGrid w:val="0"/>
              <w:jc w:val="both"/>
              <w:rPr>
                <w:rFonts w:ascii="Marianne" w:hAnsi="Marianne" w:cs="Arial"/>
              </w:rPr>
            </w:pPr>
          </w:p>
        </w:tc>
      </w:tr>
      <w:tr w:rsidR="00ED3354" w14:paraId="152646DA" w14:textId="77777777">
        <w:trPr>
          <w:trHeight w:val="1021"/>
        </w:trPr>
        <w:tc>
          <w:tcPr>
            <w:tcW w:w="832" w:type="dxa"/>
            <w:tcBorders>
              <w:left w:val="single" w:sz="4" w:space="0" w:color="000000"/>
              <w:bottom w:val="single" w:sz="4" w:space="0" w:color="000000"/>
            </w:tcBorders>
            <w:shd w:val="clear" w:color="auto" w:fill="B4C6E7"/>
          </w:tcPr>
          <w:p w14:paraId="1A730A3B" w14:textId="77777777" w:rsidR="00ED3354" w:rsidRDefault="00ED3354">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4A5C2E42" w14:textId="77777777" w:rsidR="00ED3354" w:rsidRDefault="00ED3354">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4D6775FD" w14:textId="77777777" w:rsidR="00ED3354" w:rsidRDefault="00ED3354">
            <w:pPr>
              <w:snapToGrid w:val="0"/>
              <w:jc w:val="both"/>
              <w:rPr>
                <w:rFonts w:ascii="Marianne" w:hAnsi="Marianne" w:cs="Arial"/>
              </w:rPr>
            </w:pPr>
          </w:p>
        </w:tc>
      </w:tr>
    </w:tbl>
    <w:p w14:paraId="7878C7CC" w14:textId="77777777" w:rsidR="00ED3354" w:rsidRDefault="00ED3354">
      <w:pPr>
        <w:pStyle w:val="En-tte"/>
        <w:tabs>
          <w:tab w:val="clear" w:pos="4536"/>
          <w:tab w:val="clear" w:pos="9072"/>
          <w:tab w:val="left" w:pos="864"/>
        </w:tabs>
        <w:rPr>
          <w:rFonts w:ascii="Marianne" w:hAnsi="Marianne" w:cs="Arial"/>
          <w:sz w:val="18"/>
          <w:szCs w:val="18"/>
        </w:rPr>
      </w:pPr>
    </w:p>
    <w:p w14:paraId="4C95DC90" w14:textId="77777777" w:rsidR="00ED3354" w:rsidRDefault="00ED3354">
      <w:pPr>
        <w:pStyle w:val="En-tte"/>
        <w:tabs>
          <w:tab w:val="clear" w:pos="4536"/>
          <w:tab w:val="clear" w:pos="9072"/>
          <w:tab w:val="left" w:pos="864"/>
        </w:tabs>
        <w:rPr>
          <w:rFonts w:ascii="Marianne" w:hAnsi="Marianne" w:cs="Arial"/>
          <w:sz w:val="18"/>
          <w:szCs w:val="18"/>
        </w:rPr>
      </w:pPr>
    </w:p>
    <w:p w14:paraId="2C3B591B" w14:textId="77777777" w:rsidR="00ED3354" w:rsidRDefault="00ED3354">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ED3354" w14:paraId="603C5606" w14:textId="77777777">
        <w:trPr>
          <w:trHeight w:val="407"/>
        </w:trPr>
        <w:tc>
          <w:tcPr>
            <w:tcW w:w="9852" w:type="dxa"/>
            <w:shd w:val="clear" w:color="auto" w:fill="465F9D"/>
          </w:tcPr>
          <w:p w14:paraId="7BD61DA6" w14:textId="77777777" w:rsidR="00ED3354" w:rsidRDefault="00ED3354">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05BD139A" w14:textId="77777777" w:rsidR="00ED3354" w:rsidRDefault="00ED3354">
      <w:pPr>
        <w:tabs>
          <w:tab w:val="left" w:pos="426"/>
        </w:tabs>
        <w:jc w:val="both"/>
        <w:rPr>
          <w:rFonts w:ascii="Marianne" w:hAnsi="Marianne" w:cs="Arial"/>
          <w:spacing w:val="-10"/>
        </w:rPr>
      </w:pPr>
    </w:p>
    <w:p w14:paraId="41A5B23E" w14:textId="77777777" w:rsidR="00ED3354" w:rsidRDefault="00ED3354">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CB3D050" w14:textId="77777777" w:rsidR="00ED3354" w:rsidRDefault="00ED3354">
      <w:pPr>
        <w:tabs>
          <w:tab w:val="left" w:pos="426"/>
        </w:tabs>
        <w:jc w:val="both"/>
        <w:rPr>
          <w:rFonts w:ascii="Marianne" w:hAnsi="Marianne" w:cs="Arial"/>
          <w:spacing w:val="-10"/>
        </w:rPr>
      </w:pPr>
    </w:p>
    <w:p w14:paraId="694B5418" w14:textId="77777777" w:rsidR="00ED3354" w:rsidRDefault="00ED3354">
      <w:pPr>
        <w:tabs>
          <w:tab w:val="left" w:pos="426"/>
        </w:tabs>
        <w:jc w:val="both"/>
        <w:rPr>
          <w:rFonts w:ascii="Marianne" w:hAnsi="Marianne" w:cs="Arial"/>
          <w:spacing w:val="-10"/>
        </w:rPr>
      </w:pPr>
    </w:p>
    <w:p w14:paraId="09E5FE0E" w14:textId="77777777" w:rsidR="00ED3354" w:rsidRDefault="00ED3354">
      <w:pPr>
        <w:tabs>
          <w:tab w:val="left" w:pos="426"/>
        </w:tabs>
        <w:jc w:val="both"/>
        <w:rPr>
          <w:rFonts w:ascii="Marianne" w:hAnsi="Marianne" w:cs="Arial"/>
          <w:spacing w:val="-10"/>
        </w:rPr>
      </w:pPr>
    </w:p>
    <w:p w14:paraId="575010B0" w14:textId="77777777" w:rsidR="00ED3354" w:rsidRDefault="00ED3354">
      <w:pPr>
        <w:tabs>
          <w:tab w:val="left" w:pos="426"/>
        </w:tabs>
        <w:jc w:val="both"/>
        <w:rPr>
          <w:rFonts w:ascii="Marianne" w:hAnsi="Marianne" w:cs="Arial"/>
          <w:spacing w:val="-10"/>
        </w:rPr>
      </w:pPr>
    </w:p>
    <w:p w14:paraId="359D1338" w14:textId="77777777" w:rsidR="00ED3354" w:rsidRDefault="00ED3354">
      <w:pPr>
        <w:tabs>
          <w:tab w:val="left" w:pos="426"/>
        </w:tabs>
        <w:jc w:val="both"/>
        <w:rPr>
          <w:rFonts w:ascii="Marianne" w:hAnsi="Marianne" w:cs="Arial"/>
          <w:spacing w:val="-10"/>
        </w:rPr>
      </w:pPr>
    </w:p>
    <w:p w14:paraId="65F718AB" w14:textId="77777777" w:rsidR="00ED3354" w:rsidRDefault="00ED3354">
      <w:pPr>
        <w:tabs>
          <w:tab w:val="left" w:pos="426"/>
        </w:tabs>
        <w:jc w:val="both"/>
        <w:rPr>
          <w:rFonts w:ascii="Marianne" w:hAnsi="Marianne" w:cs="Arial"/>
          <w:spacing w:val="-10"/>
        </w:rPr>
      </w:pPr>
    </w:p>
    <w:p w14:paraId="537A4358" w14:textId="77777777" w:rsidR="00ED3354" w:rsidRDefault="00ED3354">
      <w:pPr>
        <w:tabs>
          <w:tab w:val="left" w:pos="426"/>
        </w:tabs>
        <w:jc w:val="both"/>
        <w:rPr>
          <w:rFonts w:ascii="Marianne" w:hAnsi="Marianne" w:cs="Arial"/>
          <w:spacing w:val="-10"/>
        </w:rPr>
      </w:pPr>
    </w:p>
    <w:p w14:paraId="14765E0A" w14:textId="77777777" w:rsidR="00ED3354" w:rsidRDefault="00ED3354">
      <w:pPr>
        <w:tabs>
          <w:tab w:val="left" w:pos="426"/>
        </w:tabs>
        <w:jc w:val="both"/>
        <w:rPr>
          <w:rFonts w:ascii="Marianne" w:hAnsi="Marianne" w:cs="Arial"/>
          <w:spacing w:val="-10"/>
        </w:rPr>
      </w:pPr>
    </w:p>
    <w:p w14:paraId="1C025BA9" w14:textId="77777777" w:rsidR="00ED3354" w:rsidRDefault="00ED3354">
      <w:pPr>
        <w:tabs>
          <w:tab w:val="left" w:pos="426"/>
        </w:tabs>
        <w:jc w:val="both"/>
        <w:rPr>
          <w:rFonts w:ascii="Marianne" w:hAnsi="Marianne" w:cs="Arial"/>
          <w:spacing w:val="-10"/>
        </w:rPr>
      </w:pPr>
    </w:p>
    <w:p w14:paraId="21831473" w14:textId="77777777" w:rsidR="00ED3354" w:rsidRDefault="00ED3354">
      <w:pPr>
        <w:tabs>
          <w:tab w:val="left" w:pos="426"/>
        </w:tabs>
        <w:jc w:val="both"/>
        <w:rPr>
          <w:rFonts w:ascii="Marianne" w:hAnsi="Marianne" w:cs="Arial"/>
          <w:spacing w:val="-10"/>
        </w:rPr>
      </w:pPr>
    </w:p>
    <w:p w14:paraId="3CB44024" w14:textId="77777777" w:rsidR="00ED3354" w:rsidRDefault="00ED3354">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A0D800A" w14:textId="77777777" w:rsidR="00ED3354" w:rsidRDefault="00ED3354">
      <w:pPr>
        <w:tabs>
          <w:tab w:val="left" w:pos="426"/>
        </w:tabs>
        <w:jc w:val="both"/>
        <w:rPr>
          <w:rFonts w:ascii="Marianne" w:hAnsi="Marianne" w:cs="Arial"/>
          <w:spacing w:val="-10"/>
          <w:sz w:val="22"/>
          <w:szCs w:val="22"/>
        </w:rPr>
      </w:pPr>
    </w:p>
    <w:p w14:paraId="22F5ED1B" w14:textId="77777777" w:rsidR="00ED3354" w:rsidRDefault="00ED3354">
      <w:pPr>
        <w:tabs>
          <w:tab w:val="left" w:pos="426"/>
        </w:tabs>
        <w:jc w:val="both"/>
        <w:rPr>
          <w:rFonts w:ascii="Marianne" w:hAnsi="Marianne" w:cs="Arial"/>
          <w:spacing w:val="-10"/>
          <w:sz w:val="22"/>
          <w:szCs w:val="22"/>
        </w:rPr>
      </w:pPr>
    </w:p>
    <w:p w14:paraId="4F95E6BF" w14:textId="77777777" w:rsidR="00ED3354" w:rsidRDefault="00ED3354">
      <w:pPr>
        <w:tabs>
          <w:tab w:val="left" w:pos="426"/>
        </w:tabs>
        <w:jc w:val="both"/>
        <w:rPr>
          <w:rFonts w:ascii="Marianne" w:hAnsi="Marianne" w:cs="Arial"/>
          <w:spacing w:val="-10"/>
          <w:sz w:val="22"/>
          <w:szCs w:val="22"/>
        </w:rPr>
      </w:pPr>
    </w:p>
    <w:p w14:paraId="44C2013B" w14:textId="77777777" w:rsidR="00ED3354" w:rsidRDefault="00ED3354">
      <w:pPr>
        <w:tabs>
          <w:tab w:val="left" w:pos="426"/>
        </w:tabs>
        <w:jc w:val="both"/>
        <w:rPr>
          <w:rFonts w:ascii="Marianne" w:hAnsi="Marianne" w:cs="Arial"/>
          <w:spacing w:val="-10"/>
          <w:sz w:val="22"/>
          <w:szCs w:val="22"/>
        </w:rPr>
      </w:pPr>
    </w:p>
    <w:p w14:paraId="61B61816" w14:textId="77777777" w:rsidR="00ED3354" w:rsidRDefault="00ED3354">
      <w:pPr>
        <w:tabs>
          <w:tab w:val="left" w:pos="426"/>
        </w:tabs>
        <w:jc w:val="both"/>
        <w:rPr>
          <w:rFonts w:ascii="Marianne" w:hAnsi="Marianne" w:cs="Arial"/>
          <w:spacing w:val="-10"/>
          <w:sz w:val="22"/>
          <w:szCs w:val="22"/>
        </w:rPr>
      </w:pPr>
    </w:p>
    <w:p w14:paraId="21C6F429" w14:textId="77777777" w:rsidR="00ED3354" w:rsidRDefault="00ED3354">
      <w:pPr>
        <w:tabs>
          <w:tab w:val="left" w:pos="426"/>
        </w:tabs>
        <w:jc w:val="both"/>
        <w:rPr>
          <w:rFonts w:ascii="Marianne" w:hAnsi="Marianne" w:cs="Arial"/>
          <w:spacing w:val="-10"/>
          <w:sz w:val="22"/>
          <w:szCs w:val="22"/>
        </w:rPr>
      </w:pPr>
    </w:p>
    <w:p w14:paraId="68919F82" w14:textId="77777777" w:rsidR="00ED3354" w:rsidRDefault="00ED3354">
      <w:pPr>
        <w:tabs>
          <w:tab w:val="left" w:pos="426"/>
        </w:tabs>
        <w:jc w:val="both"/>
        <w:rPr>
          <w:rFonts w:ascii="Marianne" w:hAnsi="Marianne" w:cs="Arial"/>
          <w:spacing w:val="-10"/>
          <w:sz w:val="22"/>
          <w:szCs w:val="22"/>
        </w:rPr>
      </w:pPr>
    </w:p>
    <w:p w14:paraId="35A13D88" w14:textId="77777777" w:rsidR="00ED3354" w:rsidRDefault="00ED3354">
      <w:pPr>
        <w:tabs>
          <w:tab w:val="left" w:pos="426"/>
        </w:tabs>
        <w:jc w:val="both"/>
        <w:rPr>
          <w:rFonts w:ascii="Marianne" w:hAnsi="Marianne" w:cs="Arial"/>
          <w:spacing w:val="-10"/>
          <w:sz w:val="22"/>
          <w:szCs w:val="22"/>
        </w:rPr>
      </w:pPr>
    </w:p>
    <w:p w14:paraId="3D787F22" w14:textId="77777777" w:rsidR="00ED3354" w:rsidRDefault="00ED3354">
      <w:pPr>
        <w:tabs>
          <w:tab w:val="left" w:pos="426"/>
        </w:tabs>
        <w:jc w:val="both"/>
        <w:rPr>
          <w:rFonts w:ascii="Marianne" w:hAnsi="Marianne" w:cs="Arial"/>
          <w:spacing w:val="-10"/>
          <w:sz w:val="22"/>
          <w:szCs w:val="22"/>
        </w:rPr>
      </w:pPr>
    </w:p>
    <w:p w14:paraId="52B2235A" w14:textId="77777777" w:rsidR="00ED3354" w:rsidRDefault="00ED3354">
      <w:pPr>
        <w:tabs>
          <w:tab w:val="left" w:pos="426"/>
        </w:tabs>
        <w:jc w:val="both"/>
        <w:rPr>
          <w:rFonts w:ascii="Marianne" w:hAnsi="Marianne" w:cs="Arial"/>
          <w:spacing w:val="-10"/>
          <w:sz w:val="22"/>
          <w:szCs w:val="22"/>
        </w:rPr>
      </w:pPr>
    </w:p>
    <w:p w14:paraId="17031208" w14:textId="77777777" w:rsidR="00ED3354" w:rsidRDefault="00ED3354">
      <w:pPr>
        <w:tabs>
          <w:tab w:val="left" w:pos="426"/>
        </w:tabs>
        <w:jc w:val="both"/>
        <w:rPr>
          <w:rFonts w:ascii="Marianne" w:hAnsi="Marianne" w:cs="Arial"/>
          <w:spacing w:val="-10"/>
          <w:sz w:val="22"/>
          <w:szCs w:val="22"/>
        </w:rPr>
      </w:pPr>
    </w:p>
    <w:p w14:paraId="6BD78AAE" w14:textId="77777777" w:rsidR="00ED3354" w:rsidRDefault="00ED3354">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ED3354">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56867" w14:textId="77777777" w:rsidR="00C62F75" w:rsidRDefault="00C62F75">
      <w:r>
        <w:separator/>
      </w:r>
    </w:p>
  </w:endnote>
  <w:endnote w:type="continuationSeparator" w:id="0">
    <w:p w14:paraId="095B2E7A" w14:textId="77777777" w:rsidR="00C62F75" w:rsidRDefault="00C62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ED3354" w14:paraId="0DCEED4C" w14:textId="77777777">
      <w:trPr>
        <w:tblHeader/>
      </w:trPr>
      <w:tc>
        <w:tcPr>
          <w:tcW w:w="3513" w:type="dxa"/>
          <w:shd w:val="clear" w:color="auto" w:fill="66CCFF"/>
        </w:tcPr>
        <w:p w14:paraId="0A80ADAE" w14:textId="77777777" w:rsidR="00ED3354" w:rsidRDefault="00ED3354">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593AF6D" w14:textId="2A0B3AE3" w:rsidR="00ED3354" w:rsidRDefault="000A05E5" w:rsidP="00A53B6B">
          <w:pPr>
            <w:shd w:val="clear" w:color="auto" w:fill="66CCFF"/>
            <w:snapToGrid w:val="0"/>
            <w:jc w:val="center"/>
            <w:rPr>
              <w:rFonts w:ascii="Marianne" w:hAnsi="Marianne" w:cs="Arial"/>
              <w:b/>
              <w:bCs/>
            </w:rPr>
          </w:pPr>
          <w:r>
            <w:rPr>
              <w:rFonts w:ascii="Marianne" w:hAnsi="Marianne" w:cs="Arial"/>
              <w:b/>
              <w:bCs/>
            </w:rPr>
            <w:t>20260</w:t>
          </w:r>
          <w:r w:rsidR="00535A1F">
            <w:rPr>
              <w:rFonts w:ascii="Marianne" w:hAnsi="Marianne" w:cs="Arial"/>
              <w:b/>
              <w:bCs/>
            </w:rPr>
            <w:t>16</w:t>
          </w:r>
          <w:r>
            <w:rPr>
              <w:rFonts w:ascii="Marianne" w:hAnsi="Marianne" w:cs="Arial"/>
              <w:b/>
              <w:bCs/>
            </w:rPr>
            <w:t>AOF</w:t>
          </w:r>
        </w:p>
      </w:tc>
      <w:tc>
        <w:tcPr>
          <w:tcW w:w="900" w:type="dxa"/>
          <w:shd w:val="clear" w:color="auto" w:fill="66CCFF"/>
        </w:tcPr>
        <w:p w14:paraId="0DBD9974" w14:textId="77777777" w:rsidR="00ED3354" w:rsidRDefault="00ED3354">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DB4BB1A" w14:textId="77777777" w:rsidR="00ED3354" w:rsidRDefault="00ED3354">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97AA49E" w14:textId="77777777" w:rsidR="00ED3354" w:rsidRDefault="00ED3354">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510A28E0" w14:textId="77777777" w:rsidR="00ED3354" w:rsidRDefault="00ED3354">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567240DE" w14:textId="77777777" w:rsidR="00ED3354" w:rsidRDefault="00ED3354">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99D48D" w14:textId="77777777" w:rsidR="00C62F75" w:rsidRDefault="00C62F75">
      <w:r>
        <w:separator/>
      </w:r>
    </w:p>
  </w:footnote>
  <w:footnote w:type="continuationSeparator" w:id="0">
    <w:p w14:paraId="7675042B" w14:textId="77777777" w:rsidR="00C62F75" w:rsidRDefault="00C62F75">
      <w:r>
        <w:continuationSeparator/>
      </w:r>
    </w:p>
  </w:footnote>
  <w:footnote w:id="1">
    <w:p w14:paraId="48E18986" w14:textId="77777777" w:rsidR="00ED3354" w:rsidRDefault="00ED3354">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0F65BD30" w14:textId="77777777" w:rsidR="00ED3354" w:rsidRDefault="00ED335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D17964E" w14:textId="77777777" w:rsidR="00ED3354" w:rsidRDefault="00ED3354">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1CEE0D33" w14:textId="77777777" w:rsidR="00ED3354" w:rsidRDefault="00ED3354">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593783233">
    <w:abstractNumId w:val="0"/>
  </w:num>
  <w:num w:numId="2" w16cid:durableId="1244684108">
    <w:abstractNumId w:val="1"/>
  </w:num>
  <w:num w:numId="3" w16cid:durableId="1732000035">
    <w:abstractNumId w:val="2"/>
  </w:num>
  <w:num w:numId="4" w16cid:durableId="1523350189">
    <w:abstractNumId w:val="0"/>
  </w:num>
  <w:num w:numId="5" w16cid:durableId="765878846">
    <w:abstractNumId w:val="3"/>
  </w:num>
  <w:num w:numId="6" w16cid:durableId="593981314">
    <w:abstractNumId w:val="5"/>
  </w:num>
  <w:num w:numId="7" w16cid:durableId="889072041">
    <w:abstractNumId w:val="9"/>
  </w:num>
  <w:num w:numId="8" w16cid:durableId="272638384">
    <w:abstractNumId w:val="7"/>
  </w:num>
  <w:num w:numId="9" w16cid:durableId="2126851271">
    <w:abstractNumId w:val="6"/>
  </w:num>
  <w:num w:numId="10" w16cid:durableId="1327825086">
    <w:abstractNumId w:val="3"/>
  </w:num>
  <w:num w:numId="11" w16cid:durableId="115177605">
    <w:abstractNumId w:val="4"/>
  </w:num>
  <w:num w:numId="12" w16cid:durableId="16840890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3DE"/>
    <w:rsid w:val="000708A6"/>
    <w:rsid w:val="000A05E5"/>
    <w:rsid w:val="001577CC"/>
    <w:rsid w:val="00440AD8"/>
    <w:rsid w:val="00535A1F"/>
    <w:rsid w:val="00595519"/>
    <w:rsid w:val="006554A6"/>
    <w:rsid w:val="006A7050"/>
    <w:rsid w:val="00701F0B"/>
    <w:rsid w:val="00811802"/>
    <w:rsid w:val="008B73EE"/>
    <w:rsid w:val="008C72F3"/>
    <w:rsid w:val="009005B9"/>
    <w:rsid w:val="00927BAF"/>
    <w:rsid w:val="00A53B6B"/>
    <w:rsid w:val="00B31CFD"/>
    <w:rsid w:val="00B6620B"/>
    <w:rsid w:val="00C608FF"/>
    <w:rsid w:val="00C62F75"/>
    <w:rsid w:val="00D148D9"/>
    <w:rsid w:val="00ED3354"/>
    <w:rsid w:val="00FC53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785AEFD"/>
  <w15:chartTrackingRefBased/>
  <w15:docId w15:val="{285B0F7F-46AB-463E-AA5D-534700B9F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8D9"/>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qFormat/>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RedTitre1">
    <w:name w:val="RedTitre1"/>
    <w:basedOn w:val="Normal"/>
    <w:rsid w:val="00440AD8"/>
    <w:pPr>
      <w:widowControl w:val="0"/>
      <w:jc w:val="center"/>
    </w:pPr>
    <w:rPr>
      <w:rFonts w:ascii="Arial" w:hAnsi="Arial"/>
      <w:b/>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BB00AA-5A2C-4BA9-817A-8AFB9C96C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3638</Words>
  <Characters>20012</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23603</CharactersWithSpaces>
  <SharedDoc>false</SharedDoc>
  <HLinks>
    <vt:vector size="192" baseType="variant">
      <vt:variant>
        <vt:i4>5636194</vt:i4>
      </vt:variant>
      <vt:variant>
        <vt:i4>115</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112</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109</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103</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Estelle Aubin</cp:lastModifiedBy>
  <cp:revision>10</cp:revision>
  <cp:lastPrinted>2023-09-26T08:15:00Z</cp:lastPrinted>
  <dcterms:created xsi:type="dcterms:W3CDTF">2025-04-03T08:57:00Z</dcterms:created>
  <dcterms:modified xsi:type="dcterms:W3CDTF">2026-06-03T11:51:00Z</dcterms:modified>
</cp:coreProperties>
</file>